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5995B" w14:textId="6EEC3CF4"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r w:rsidR="00831548">
        <w:rPr>
          <w:rFonts w:cs="Arial"/>
          <w:b/>
          <w:bCs/>
        </w:rPr>
        <w:t>………………………..</w:t>
      </w:r>
    </w:p>
    <w:p w14:paraId="4EE927C7" w14:textId="77777777" w:rsidR="00481094" w:rsidRPr="00702C30" w:rsidRDefault="00481094" w:rsidP="00481094">
      <w:pPr>
        <w:spacing w:after="0" w:line="240" w:lineRule="auto"/>
        <w:jc w:val="both"/>
        <w:rPr>
          <w:rFonts w:cs="Arial"/>
          <w:b/>
          <w:bCs/>
        </w:rPr>
      </w:pPr>
    </w:p>
    <w:p w14:paraId="61A7D076" w14:textId="5BD91D0B" w:rsidR="00481094" w:rsidRPr="00702C30" w:rsidRDefault="00481094" w:rsidP="00481094">
      <w:pPr>
        <w:spacing w:after="0" w:line="240" w:lineRule="auto"/>
        <w:jc w:val="both"/>
        <w:rPr>
          <w:rFonts w:cs="Arial"/>
          <w:b/>
          <w:bCs/>
        </w:rPr>
      </w:pPr>
      <w:r w:rsidRPr="00702C30">
        <w:rPr>
          <w:rFonts w:cs="Arial"/>
          <w:bCs/>
        </w:rPr>
        <w:t xml:space="preserve">zawarta dnia </w:t>
      </w:r>
      <w:r w:rsidR="009F7A32">
        <w:rPr>
          <w:rFonts w:cs="Arial"/>
          <w:bCs/>
        </w:rPr>
        <w:t>……………</w:t>
      </w:r>
      <w:r w:rsidR="00BE03FA">
        <w:rPr>
          <w:rFonts w:cs="Arial"/>
          <w:bCs/>
        </w:rPr>
        <w:t xml:space="preserve">2025 </w:t>
      </w:r>
      <w:r w:rsidRPr="00702C30">
        <w:rPr>
          <w:rFonts w:cs="Arial"/>
          <w:bCs/>
        </w:rPr>
        <w:t>roku w Krakowie, pomiędzy:</w:t>
      </w:r>
    </w:p>
    <w:p w14:paraId="7DF53088" w14:textId="77777777" w:rsidR="00481094" w:rsidRPr="00702C30" w:rsidRDefault="00481094" w:rsidP="00481094">
      <w:pPr>
        <w:spacing w:after="0" w:line="240" w:lineRule="auto"/>
        <w:jc w:val="both"/>
        <w:rPr>
          <w:rFonts w:cs="Arial"/>
          <w:b/>
          <w:bCs/>
        </w:rPr>
      </w:pPr>
    </w:p>
    <w:p w14:paraId="4253C04D"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22051D38" w14:textId="210AA0DF"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BE46CC">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393EBF9E" w14:textId="77777777" w:rsidR="00481094" w:rsidRPr="00702C30" w:rsidRDefault="00481094" w:rsidP="00481094">
      <w:pPr>
        <w:spacing w:after="0" w:line="240" w:lineRule="auto"/>
        <w:jc w:val="both"/>
        <w:rPr>
          <w:rFonts w:cs="Arial"/>
          <w:lang w:val="en-US"/>
        </w:rPr>
      </w:pPr>
      <w:proofErr w:type="spellStart"/>
      <w:r w:rsidRPr="00702C30">
        <w:rPr>
          <w:rFonts w:cs="Arial"/>
          <w:lang w:val="en-US"/>
        </w:rPr>
        <w:t>reprezentowaną</w:t>
      </w:r>
      <w:proofErr w:type="spellEnd"/>
      <w:r w:rsidRPr="00702C30">
        <w:rPr>
          <w:rFonts w:cs="Arial"/>
          <w:lang w:val="en-US"/>
        </w:rPr>
        <w:t xml:space="preserve"> </w:t>
      </w:r>
      <w:proofErr w:type="spellStart"/>
      <w:r w:rsidRPr="00702C30">
        <w:rPr>
          <w:rFonts w:cs="Arial"/>
          <w:lang w:val="en-US"/>
        </w:rPr>
        <w:t>przez</w:t>
      </w:r>
      <w:proofErr w:type="spellEnd"/>
      <w:r w:rsidRPr="00702C30">
        <w:rPr>
          <w:rFonts w:cs="Arial"/>
          <w:lang w:val="en-US"/>
        </w:rPr>
        <w:t>:</w:t>
      </w:r>
    </w:p>
    <w:p w14:paraId="3749D4CF" w14:textId="77777777" w:rsidR="00481094" w:rsidRPr="00702C30" w:rsidRDefault="00481094" w:rsidP="00481094">
      <w:pPr>
        <w:spacing w:after="0" w:line="240" w:lineRule="auto"/>
        <w:jc w:val="both"/>
        <w:rPr>
          <w:rFonts w:cs="Arial"/>
          <w:lang w:val="en-US"/>
        </w:rPr>
      </w:pPr>
    </w:p>
    <w:p w14:paraId="2675DCD2" w14:textId="77777777" w:rsidR="00481094" w:rsidRPr="00702C30" w:rsidRDefault="00481094" w:rsidP="00BE46CC">
      <w:pPr>
        <w:numPr>
          <w:ilvl w:val="0"/>
          <w:numId w:val="23"/>
        </w:numPr>
        <w:spacing w:after="0" w:line="240" w:lineRule="auto"/>
        <w:jc w:val="both"/>
        <w:rPr>
          <w:rFonts w:cs="Arial"/>
        </w:rPr>
      </w:pPr>
      <w:r>
        <w:rPr>
          <w:rFonts w:cs="Arial"/>
        </w:rPr>
        <w:t>……………………………………</w:t>
      </w:r>
      <w:r w:rsidR="00F03177">
        <w:rPr>
          <w:rFonts w:cs="Arial"/>
        </w:rPr>
        <w:t>……………</w:t>
      </w:r>
    </w:p>
    <w:p w14:paraId="12A5330B" w14:textId="77777777" w:rsidR="00481094" w:rsidRPr="00702C30" w:rsidRDefault="00481094" w:rsidP="00BE46CC">
      <w:pPr>
        <w:numPr>
          <w:ilvl w:val="0"/>
          <w:numId w:val="23"/>
        </w:numPr>
        <w:spacing w:after="0" w:line="240" w:lineRule="auto"/>
        <w:jc w:val="both"/>
        <w:rPr>
          <w:rFonts w:cs="Arial"/>
        </w:rPr>
      </w:pPr>
      <w:r>
        <w:rPr>
          <w:rFonts w:cs="Arial"/>
        </w:rPr>
        <w:t>……………………………………</w:t>
      </w:r>
      <w:r w:rsidR="00F03177">
        <w:rPr>
          <w:rFonts w:cs="Arial"/>
        </w:rPr>
        <w:t>……………</w:t>
      </w:r>
    </w:p>
    <w:p w14:paraId="66A3DCCC" w14:textId="77777777" w:rsidR="00481094" w:rsidRPr="00702C30" w:rsidRDefault="00481094" w:rsidP="00481094">
      <w:pPr>
        <w:spacing w:after="0" w:line="240" w:lineRule="auto"/>
        <w:jc w:val="both"/>
        <w:rPr>
          <w:rFonts w:cs="Arial"/>
        </w:rPr>
      </w:pPr>
    </w:p>
    <w:p w14:paraId="375A79F7"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2505DC3D" w14:textId="77777777" w:rsidR="00481094" w:rsidRPr="00702C30" w:rsidRDefault="00481094" w:rsidP="00481094">
      <w:pPr>
        <w:spacing w:after="0" w:line="240" w:lineRule="auto"/>
        <w:jc w:val="both"/>
        <w:rPr>
          <w:rFonts w:cs="Arial"/>
          <w:b/>
          <w:bCs/>
        </w:rPr>
      </w:pPr>
      <w:r w:rsidRPr="00702C30">
        <w:rPr>
          <w:rFonts w:cs="Arial"/>
          <w:b/>
          <w:bCs/>
        </w:rPr>
        <w:t>a</w:t>
      </w:r>
    </w:p>
    <w:p w14:paraId="5DC43D34" w14:textId="78A2DE80" w:rsidR="00257F20" w:rsidRDefault="00831548" w:rsidP="006F4AAC">
      <w:pPr>
        <w:spacing w:after="0" w:line="240" w:lineRule="auto"/>
        <w:jc w:val="both"/>
        <w:rPr>
          <w:rFonts w:cs="Arial"/>
        </w:rPr>
      </w:pPr>
      <w:r>
        <w:rPr>
          <w:rFonts w:cs="Arial"/>
          <w:b/>
          <w:bCs/>
        </w:rPr>
        <w:t>…………………….</w:t>
      </w:r>
      <w:r w:rsidR="006F4AAC" w:rsidRPr="00702C30">
        <w:rPr>
          <w:rFonts w:cs="Arial"/>
          <w:b/>
          <w:bCs/>
        </w:rPr>
        <w:t xml:space="preserve"> z siedzibą w </w:t>
      </w:r>
      <w:r>
        <w:rPr>
          <w:rFonts w:cs="Arial"/>
          <w:b/>
          <w:bCs/>
        </w:rPr>
        <w:t>……………</w:t>
      </w:r>
      <w:r w:rsidR="006F4AAC" w:rsidRPr="00702C30">
        <w:rPr>
          <w:rFonts w:cs="Arial"/>
          <w:b/>
          <w:bCs/>
        </w:rPr>
        <w:t xml:space="preserve"> (</w:t>
      </w:r>
      <w:r>
        <w:rPr>
          <w:rFonts w:cs="Arial"/>
          <w:b/>
          <w:bCs/>
        </w:rPr>
        <w:t>..-…</w:t>
      </w:r>
      <w:r w:rsidR="006F4AAC" w:rsidRPr="00702C30">
        <w:rPr>
          <w:rFonts w:cs="Arial"/>
          <w:b/>
          <w:bCs/>
        </w:rPr>
        <w:t xml:space="preserve">), przy ul. </w:t>
      </w:r>
      <w:r>
        <w:rPr>
          <w:rFonts w:cs="Arial"/>
          <w:b/>
          <w:bCs/>
        </w:rPr>
        <w:t>………………………</w:t>
      </w:r>
      <w:r w:rsidR="006F4AAC" w:rsidRPr="00702C30">
        <w:rPr>
          <w:rFonts w:cs="Arial"/>
        </w:rPr>
        <w:t xml:space="preserve">, wpisaną do rejestru przedsiębiorców Krajowego Rejestru Sądowego prowadzonego przez Sąd Rejonowy </w:t>
      </w:r>
      <w:r w:rsidR="00034F8A">
        <w:rPr>
          <w:rFonts w:cs="Arial"/>
        </w:rPr>
        <w:t xml:space="preserve">w </w:t>
      </w:r>
      <w:r>
        <w:rPr>
          <w:rFonts w:cs="Arial"/>
        </w:rPr>
        <w:t>……………….</w:t>
      </w:r>
      <w:r w:rsidR="006F4AAC">
        <w:rPr>
          <w:rFonts w:cs="Arial"/>
        </w:rPr>
        <w:t xml:space="preserve">, </w:t>
      </w:r>
      <w:r>
        <w:rPr>
          <w:rFonts w:cs="Arial"/>
        </w:rPr>
        <w:t>…..</w:t>
      </w:r>
      <w:r w:rsidR="006F4AAC" w:rsidRPr="00702C30">
        <w:rPr>
          <w:rFonts w:cs="Arial"/>
        </w:rPr>
        <w:t xml:space="preserve"> Wydział Gospodarczy Krajowego Rejestru Sądowego, pod numerem KRS </w:t>
      </w:r>
      <w:r>
        <w:rPr>
          <w:rFonts w:cs="Arial"/>
        </w:rPr>
        <w:t>……………</w:t>
      </w:r>
      <w:r w:rsidR="006F4AAC" w:rsidRPr="00702C30">
        <w:rPr>
          <w:rFonts w:cs="Arial"/>
        </w:rPr>
        <w:t xml:space="preserve">, posiadająca </w:t>
      </w:r>
      <w:r w:rsidR="006F4AAC" w:rsidRPr="00702C30">
        <w:rPr>
          <w:rFonts w:cs="Arial"/>
          <w:bCs/>
        </w:rPr>
        <w:t>NIP: </w:t>
      </w:r>
      <w:r>
        <w:rPr>
          <w:rFonts w:cs="Arial"/>
          <w:bCs/>
        </w:rPr>
        <w:t>………………..</w:t>
      </w:r>
      <w:r w:rsidR="006F4AAC" w:rsidRPr="00702C30">
        <w:rPr>
          <w:rFonts w:cs="Arial"/>
        </w:rPr>
        <w:t xml:space="preserve"> oraz REGON </w:t>
      </w:r>
      <w:r>
        <w:rPr>
          <w:rFonts w:cs="Arial"/>
        </w:rPr>
        <w:t>………………………..</w:t>
      </w:r>
    </w:p>
    <w:p w14:paraId="2B96D2C3" w14:textId="2575FB1A" w:rsidR="00C2000E" w:rsidRPr="006F4AAC" w:rsidRDefault="00D336A7" w:rsidP="006F4AAC">
      <w:pPr>
        <w:spacing w:after="0" w:line="240" w:lineRule="auto"/>
        <w:jc w:val="both"/>
        <w:rPr>
          <w:rFonts w:cs="Arial"/>
        </w:rPr>
      </w:pPr>
      <w:r>
        <w:rPr>
          <w:rFonts w:cs="Arial"/>
        </w:rPr>
        <w:t xml:space="preserve">, o kapitale zakładowym </w:t>
      </w:r>
      <w:r w:rsidR="00831548">
        <w:rPr>
          <w:rFonts w:cs="Arial"/>
        </w:rPr>
        <w:t>…………………</w:t>
      </w:r>
      <w:r>
        <w:rPr>
          <w:rFonts w:cs="Arial"/>
        </w:rPr>
        <w:t xml:space="preserve"> złotych, w imieniu której działa</w:t>
      </w:r>
      <w:r w:rsidR="00C2000E" w:rsidRPr="006F4AAC">
        <w:rPr>
          <w:rFonts w:cs="Arial"/>
        </w:rPr>
        <w:t>:</w:t>
      </w:r>
    </w:p>
    <w:p w14:paraId="54203C3C" w14:textId="77777777" w:rsidR="00C2000E" w:rsidRPr="006F4AAC" w:rsidRDefault="00C2000E" w:rsidP="00C2000E">
      <w:pPr>
        <w:spacing w:after="0" w:line="240" w:lineRule="auto"/>
        <w:jc w:val="both"/>
        <w:rPr>
          <w:rFonts w:cs="Arial"/>
        </w:rPr>
      </w:pPr>
    </w:p>
    <w:p w14:paraId="73B3A8E1" w14:textId="7D20BDAA" w:rsidR="00C2000E" w:rsidRDefault="00831548" w:rsidP="00BE46CC">
      <w:pPr>
        <w:pStyle w:val="Akapitzlist"/>
        <w:numPr>
          <w:ilvl w:val="3"/>
          <w:numId w:val="23"/>
        </w:numPr>
        <w:tabs>
          <w:tab w:val="clear" w:pos="2520"/>
        </w:tabs>
        <w:ind w:left="1134" w:hanging="283"/>
        <w:jc w:val="both"/>
        <w:rPr>
          <w:rFonts w:ascii="Arial" w:hAnsi="Arial" w:cs="Arial"/>
          <w:sz w:val="20"/>
          <w:szCs w:val="20"/>
        </w:rPr>
      </w:pPr>
      <w:r>
        <w:rPr>
          <w:rFonts w:ascii="Arial" w:hAnsi="Arial" w:cs="Arial"/>
          <w:sz w:val="20"/>
          <w:szCs w:val="20"/>
        </w:rPr>
        <w:t>………………………..</w:t>
      </w:r>
      <w:r w:rsidR="00D336A7" w:rsidRPr="00373F1D">
        <w:rPr>
          <w:rFonts w:ascii="Arial" w:hAnsi="Arial" w:cs="Arial"/>
          <w:sz w:val="20"/>
          <w:szCs w:val="20"/>
        </w:rPr>
        <w:t xml:space="preserve"> </w:t>
      </w:r>
      <w:r w:rsidR="00C2000E" w:rsidRPr="00373F1D">
        <w:rPr>
          <w:rFonts w:ascii="Arial" w:hAnsi="Arial" w:cs="Arial"/>
          <w:sz w:val="20"/>
          <w:szCs w:val="20"/>
        </w:rPr>
        <w:t xml:space="preserve">- </w:t>
      </w:r>
      <w:r w:rsidR="00891231" w:rsidRPr="00373F1D">
        <w:rPr>
          <w:rFonts w:ascii="Arial" w:hAnsi="Arial" w:cs="Arial"/>
          <w:sz w:val="20"/>
          <w:szCs w:val="20"/>
        </w:rPr>
        <w:t xml:space="preserve"> </w:t>
      </w:r>
      <w:r>
        <w:rPr>
          <w:rFonts w:ascii="Arial" w:hAnsi="Arial" w:cs="Arial"/>
          <w:sz w:val="20"/>
          <w:szCs w:val="20"/>
        </w:rPr>
        <w:t>………………………..</w:t>
      </w:r>
    </w:p>
    <w:p w14:paraId="57D6F5A5" w14:textId="5C876C0F" w:rsidR="009F7A32" w:rsidRPr="00373F1D" w:rsidRDefault="00831548" w:rsidP="00BE46CC">
      <w:pPr>
        <w:pStyle w:val="Akapitzlist"/>
        <w:numPr>
          <w:ilvl w:val="3"/>
          <w:numId w:val="23"/>
        </w:numPr>
        <w:tabs>
          <w:tab w:val="clear" w:pos="2520"/>
        </w:tabs>
        <w:ind w:left="1134" w:hanging="283"/>
        <w:jc w:val="both"/>
        <w:rPr>
          <w:rFonts w:ascii="Arial" w:hAnsi="Arial" w:cs="Arial"/>
          <w:sz w:val="20"/>
          <w:szCs w:val="20"/>
        </w:rPr>
      </w:pPr>
      <w:r>
        <w:rPr>
          <w:rFonts w:ascii="Arial" w:hAnsi="Arial" w:cs="Arial"/>
          <w:sz w:val="20"/>
          <w:szCs w:val="20"/>
        </w:rPr>
        <w:t>…………………………</w:t>
      </w:r>
      <w:r w:rsidR="009F7A32">
        <w:rPr>
          <w:rFonts w:ascii="Arial" w:hAnsi="Arial" w:cs="Arial"/>
          <w:sz w:val="20"/>
          <w:szCs w:val="20"/>
        </w:rPr>
        <w:t xml:space="preserve"> </w:t>
      </w:r>
      <w:r w:rsidR="00C105F1">
        <w:rPr>
          <w:rFonts w:ascii="Arial" w:hAnsi="Arial" w:cs="Arial"/>
          <w:sz w:val="20"/>
          <w:szCs w:val="20"/>
        </w:rPr>
        <w:t>-</w:t>
      </w:r>
      <w:r w:rsidR="009F7A32">
        <w:rPr>
          <w:rFonts w:ascii="Arial" w:hAnsi="Arial" w:cs="Arial"/>
          <w:sz w:val="20"/>
          <w:szCs w:val="20"/>
        </w:rPr>
        <w:t xml:space="preserve"> </w:t>
      </w:r>
      <w:r>
        <w:rPr>
          <w:rFonts w:ascii="Arial" w:hAnsi="Arial" w:cs="Arial"/>
          <w:sz w:val="20"/>
          <w:szCs w:val="20"/>
        </w:rPr>
        <w:t>……………………………</w:t>
      </w:r>
    </w:p>
    <w:p w14:paraId="4E62ACD5" w14:textId="77777777" w:rsidR="00481094" w:rsidRPr="00702C30" w:rsidRDefault="00481094" w:rsidP="00481094">
      <w:pPr>
        <w:spacing w:after="0" w:line="240" w:lineRule="auto"/>
        <w:ind w:left="780"/>
        <w:jc w:val="both"/>
        <w:rPr>
          <w:rFonts w:cs="Arial"/>
        </w:rPr>
      </w:pPr>
    </w:p>
    <w:p w14:paraId="3A8D5334"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5ABDB3FA" w14:textId="77777777" w:rsidR="00481094" w:rsidRPr="00702C30" w:rsidRDefault="00481094" w:rsidP="00481094">
      <w:pPr>
        <w:spacing w:after="0" w:line="240" w:lineRule="auto"/>
        <w:jc w:val="both"/>
        <w:rPr>
          <w:rFonts w:cs="Arial"/>
          <w:b/>
          <w:bCs/>
        </w:rPr>
      </w:pPr>
    </w:p>
    <w:p w14:paraId="3AAE5F9A"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4E96725B"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7CADFDF9" w14:textId="77777777" w:rsidR="00481094" w:rsidRDefault="00481094" w:rsidP="00481094">
      <w:pPr>
        <w:autoSpaceDE w:val="0"/>
        <w:spacing w:after="0" w:line="240" w:lineRule="auto"/>
        <w:jc w:val="both"/>
        <w:rPr>
          <w:rFonts w:cs="Arial"/>
          <w:bCs/>
        </w:rPr>
      </w:pPr>
    </w:p>
    <w:p w14:paraId="39F52F65"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0E280BF0" w14:textId="377B870C"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831548">
        <w:rPr>
          <w:rFonts w:cs="Arial"/>
          <w:color w:val="333333"/>
          <w:shd w:val="clear" w:color="auto" w:fill="FFFFFF"/>
        </w:rPr>
        <w:t>…………………</w:t>
      </w:r>
      <w:r>
        <w:rPr>
          <w:rFonts w:cs="Arial"/>
          <w:color w:val="333333"/>
          <w:shd w:val="clear" w:color="auto" w:fill="FFFFFF"/>
        </w:rPr>
        <w:t xml:space="preserve"> </w:t>
      </w:r>
      <w:r w:rsidRPr="002019FC">
        <w:rPr>
          <w:rFonts w:cs="Arial"/>
        </w:rPr>
        <w:t xml:space="preserve">zawarta w dniu </w:t>
      </w:r>
      <w:r w:rsidR="009F7A32">
        <w:rPr>
          <w:rFonts w:cs="Arial"/>
        </w:rPr>
        <w:t>……………..</w:t>
      </w:r>
      <w:r w:rsidR="00026C7A">
        <w:rPr>
          <w:rFonts w:cs="Arial"/>
        </w:rPr>
        <w:t>.</w:t>
      </w:r>
      <w:r w:rsidR="00C2000E">
        <w:rPr>
          <w:rFonts w:cs="Arial"/>
        </w:rPr>
        <w:t>202</w:t>
      </w:r>
      <w:r w:rsidR="00DF2157">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315EAC49" w14:textId="0C4E2CD0" w:rsidR="00481094" w:rsidRPr="009F7A32" w:rsidRDefault="00481094" w:rsidP="009F7A32">
      <w:pPr>
        <w:rPr>
          <w:rFonts w:cs="Arial"/>
          <w:b/>
          <w:i/>
        </w:rPr>
      </w:pPr>
      <w:r w:rsidRPr="002019FC">
        <w:rPr>
          <w:rFonts w:cs="Arial"/>
          <w:b/>
        </w:rPr>
        <w:t>Przedmiot Umowy</w:t>
      </w:r>
      <w:r w:rsidR="00110C91">
        <w:rPr>
          <w:rFonts w:cs="Arial"/>
          <w:b/>
        </w:rPr>
        <w:t>/ Inwestycja</w:t>
      </w:r>
      <w:r w:rsidRPr="002019FC">
        <w:rPr>
          <w:rFonts w:cs="Arial"/>
        </w:rPr>
        <w:t xml:space="preserve"> – oznacza wykonanie zadania inwestycyjnego pn.: </w:t>
      </w:r>
      <w:r w:rsidR="00D30460">
        <w:rPr>
          <w:rFonts w:cs="Arial"/>
        </w:rPr>
        <w:t>„</w:t>
      </w:r>
      <w:r w:rsidR="00DF2157" w:rsidRPr="00DF2157">
        <w:rPr>
          <w:rFonts w:cs="Arial"/>
          <w:b/>
          <w:bCs/>
        </w:rPr>
        <w:t xml:space="preserve">Wykonanie remontu warsztatu UR dla zakładu Orlen </w:t>
      </w:r>
      <w:proofErr w:type="spellStart"/>
      <w:r w:rsidR="00DF2157" w:rsidRPr="00DF2157">
        <w:rPr>
          <w:rFonts w:cs="Arial"/>
          <w:b/>
          <w:bCs/>
        </w:rPr>
        <w:t>Oil</w:t>
      </w:r>
      <w:proofErr w:type="spellEnd"/>
      <w:r w:rsidR="00DF2157" w:rsidRPr="00DF2157">
        <w:rPr>
          <w:rFonts w:cs="Arial"/>
          <w:b/>
          <w:bCs/>
        </w:rPr>
        <w:t xml:space="preserve"> sp. z o.o. w Trzebini</w:t>
      </w:r>
      <w:r w:rsidR="00BE46CC" w:rsidRPr="00DF2157">
        <w:rPr>
          <w:rFonts w:cs="Arial"/>
          <w:b/>
          <w:bCs/>
        </w:rPr>
        <w:t>.</w:t>
      </w:r>
      <w:r w:rsidR="0026531B">
        <w:rPr>
          <w:rFonts w:cs="Arial"/>
          <w:b/>
          <w:i/>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18044BE8"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77E0BF85"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w:t>
      </w:r>
      <w:proofErr w:type="spellStart"/>
      <w:r w:rsidRPr="002019FC">
        <w:rPr>
          <w:rFonts w:cs="Arial"/>
        </w:rPr>
        <w:t>ppkt</w:t>
      </w:r>
      <w:proofErr w:type="spellEnd"/>
      <w:r w:rsidRPr="002019FC">
        <w:rPr>
          <w:rFonts w:cs="Arial"/>
        </w:rPr>
        <w:t xml:space="preserve">. 4 </w:t>
      </w:r>
      <w:r w:rsidRPr="00786611">
        <w:rPr>
          <w:rFonts w:cs="Arial"/>
          <w:b/>
        </w:rPr>
        <w:t>Załącznika nr 2</w:t>
      </w:r>
      <w:r w:rsidRPr="002019FC">
        <w:rPr>
          <w:rFonts w:cs="Arial"/>
        </w:rPr>
        <w:t xml:space="preserve"> do Umowy; </w:t>
      </w:r>
    </w:p>
    <w:p w14:paraId="04205305"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w:t>
      </w:r>
      <w:proofErr w:type="spellStart"/>
      <w:r w:rsidRPr="002019FC">
        <w:rPr>
          <w:rFonts w:cs="Arial"/>
        </w:rPr>
        <w:t>ppkt</w:t>
      </w:r>
      <w:proofErr w:type="spellEnd"/>
      <w:r w:rsidRPr="002019FC">
        <w:rPr>
          <w:rFonts w:cs="Arial"/>
        </w:rPr>
        <w:t xml:space="preserve">. 5 </w:t>
      </w:r>
      <w:r w:rsidRPr="0055500E">
        <w:rPr>
          <w:rFonts w:cs="Arial"/>
          <w:b/>
        </w:rPr>
        <w:t>Załącznika nr 2</w:t>
      </w:r>
      <w:r w:rsidRPr="002019FC">
        <w:rPr>
          <w:rFonts w:cs="Arial"/>
        </w:rPr>
        <w:t xml:space="preserve"> do Umowy;</w:t>
      </w:r>
    </w:p>
    <w:p w14:paraId="671DAA79"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7821E4FB"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Pr>
          <w:rFonts w:cs="Arial"/>
        </w:rPr>
        <w:t xml:space="preserve">§2 ust 2 </w:t>
      </w:r>
      <w:r w:rsidRPr="002019FC">
        <w:rPr>
          <w:rFonts w:cs="Arial"/>
        </w:rPr>
        <w:t>Umowy</w:t>
      </w:r>
      <w:r>
        <w:rPr>
          <w:rFonts w:cs="Arial"/>
        </w:rPr>
        <w:t xml:space="preserve"> oraz </w:t>
      </w:r>
      <w:r w:rsidRPr="0055500E">
        <w:rPr>
          <w:rFonts w:cs="Arial"/>
          <w:b/>
        </w:rPr>
        <w:t>Załączniku nr 3</w:t>
      </w:r>
      <w:r>
        <w:rPr>
          <w:rFonts w:cs="Arial"/>
        </w:rPr>
        <w:t xml:space="preserve"> do Umowy</w:t>
      </w:r>
      <w:r w:rsidRPr="002019FC">
        <w:rPr>
          <w:rFonts w:cs="Arial"/>
        </w:rPr>
        <w:t>;</w:t>
      </w:r>
    </w:p>
    <w:p w14:paraId="475A6925"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728082EF"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w:t>
      </w:r>
      <w:proofErr w:type="spellStart"/>
      <w:r w:rsidRPr="002019FC">
        <w:rPr>
          <w:rFonts w:cs="Arial"/>
        </w:rPr>
        <w:t>t.j</w:t>
      </w:r>
      <w:proofErr w:type="spellEnd"/>
      <w:r w:rsidRPr="002019FC">
        <w:rPr>
          <w:rFonts w:cs="Arial"/>
        </w:rPr>
        <w:t>. Dz.U. z 202</w:t>
      </w:r>
      <w:r>
        <w:rPr>
          <w:rFonts w:cs="Arial"/>
        </w:rPr>
        <w:t>3</w:t>
      </w:r>
      <w:r w:rsidRPr="002019FC">
        <w:rPr>
          <w:rFonts w:cs="Arial"/>
        </w:rPr>
        <w:t xml:space="preserve"> r. poz. </w:t>
      </w:r>
      <w:r>
        <w:rPr>
          <w:rFonts w:cs="Arial"/>
        </w:rPr>
        <w:t>682</w:t>
      </w:r>
      <w:r w:rsidRPr="002019FC">
        <w:rPr>
          <w:rFonts w:cs="Arial"/>
        </w:rPr>
        <w:t xml:space="preserve"> z </w:t>
      </w:r>
      <w:proofErr w:type="spellStart"/>
      <w:r w:rsidRPr="002019FC">
        <w:rPr>
          <w:rFonts w:cs="Arial"/>
        </w:rPr>
        <w:t>późn</w:t>
      </w:r>
      <w:proofErr w:type="spellEnd"/>
      <w:r w:rsidRPr="002019FC">
        <w:rPr>
          <w:rFonts w:cs="Arial"/>
        </w:rPr>
        <w:t xml:space="preserve">. zm.); </w:t>
      </w:r>
    </w:p>
    <w:p w14:paraId="472C0A80"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w:t>
      </w:r>
      <w:proofErr w:type="spellStart"/>
      <w:r w:rsidRPr="002019FC">
        <w:rPr>
          <w:rFonts w:cs="Arial"/>
        </w:rPr>
        <w:t>t.j</w:t>
      </w:r>
      <w:proofErr w:type="spellEnd"/>
      <w:r w:rsidRPr="002019FC">
        <w:rPr>
          <w:rFonts w:cs="Arial"/>
        </w:rPr>
        <w:t>. Dz.U. z 202</w:t>
      </w:r>
      <w:r>
        <w:rPr>
          <w:rFonts w:cs="Arial"/>
        </w:rPr>
        <w:t>3</w:t>
      </w:r>
      <w:r w:rsidRPr="002019FC">
        <w:rPr>
          <w:rFonts w:cs="Arial"/>
        </w:rPr>
        <w:t xml:space="preserve"> r. poz. 1</w:t>
      </w:r>
      <w:r>
        <w:rPr>
          <w:rFonts w:cs="Arial"/>
        </w:rPr>
        <w:t>610</w:t>
      </w:r>
      <w:r w:rsidRPr="002019FC">
        <w:rPr>
          <w:rFonts w:cs="Arial"/>
        </w:rPr>
        <w:t xml:space="preserve"> z </w:t>
      </w:r>
      <w:proofErr w:type="spellStart"/>
      <w:r w:rsidRPr="002019FC">
        <w:rPr>
          <w:rFonts w:cs="Arial"/>
        </w:rPr>
        <w:t>późn</w:t>
      </w:r>
      <w:proofErr w:type="spellEnd"/>
      <w:r w:rsidRPr="002019FC">
        <w:rPr>
          <w:rFonts w:cs="Arial"/>
        </w:rPr>
        <w:t xml:space="preserve">. zm.); </w:t>
      </w:r>
    </w:p>
    <w:p w14:paraId="7F9BBE1E" w14:textId="472A2549"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Protokół Odbioru</w:t>
      </w:r>
      <w:r w:rsidRPr="002019FC">
        <w:rPr>
          <w:rFonts w:cs="Arial"/>
        </w:rPr>
        <w:t xml:space="preserve"> – oznacza dokument podpisywany przez przedstawicieli obu Strony Umowy po zakończeniu i odebraniu każdego z Etapów</w:t>
      </w:r>
      <w:r>
        <w:rPr>
          <w:rFonts w:cs="Arial"/>
        </w:rPr>
        <w:t>;</w:t>
      </w:r>
    </w:p>
    <w:p w14:paraId="14D97B23"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7655B977"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51B8FC92" w14:textId="77777777" w:rsidR="00481094" w:rsidRPr="00893FE1" w:rsidRDefault="00481094" w:rsidP="00BE46CC">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Zakład Zamawiającego zlokalizowany w </w:t>
      </w:r>
      <w:r>
        <w:rPr>
          <w:rFonts w:cs="Arial"/>
        </w:rPr>
        <w:t>Jedliczu,</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40BE4E12"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5FC5EAFE" w14:textId="77777777" w:rsidR="00481094" w:rsidRPr="00702C30" w:rsidRDefault="00481094" w:rsidP="00BE46CC">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46D5060A" w14:textId="13F58E45" w:rsidR="00481094" w:rsidRPr="009F7A32" w:rsidRDefault="00481094" w:rsidP="009F7A32">
      <w:pPr>
        <w:rPr>
          <w:rFonts w:cs="Arial"/>
          <w:b/>
          <w:i/>
        </w:rPr>
      </w:pPr>
      <w:r w:rsidRPr="00481094">
        <w:rPr>
          <w:rFonts w:cs="Arial"/>
          <w:b/>
        </w:rPr>
        <w:t>„</w:t>
      </w:r>
      <w:r w:rsidR="00DF2157" w:rsidRPr="00DF2157">
        <w:rPr>
          <w:rFonts w:cs="Arial"/>
          <w:b/>
          <w:bCs/>
        </w:rPr>
        <w:t xml:space="preserve">Wykonanie remontu warsztatu UR dla zakładu Orlen </w:t>
      </w:r>
      <w:proofErr w:type="spellStart"/>
      <w:r w:rsidR="00DF2157" w:rsidRPr="00DF2157">
        <w:rPr>
          <w:rFonts w:cs="Arial"/>
          <w:b/>
          <w:bCs/>
        </w:rPr>
        <w:t>Oil</w:t>
      </w:r>
      <w:proofErr w:type="spellEnd"/>
      <w:r w:rsidR="00DF2157" w:rsidRPr="00DF2157">
        <w:rPr>
          <w:rFonts w:cs="Arial"/>
          <w:b/>
          <w:bCs/>
        </w:rPr>
        <w:t xml:space="preserve"> sp. z o.o. w Trzebini</w:t>
      </w:r>
      <w:r w:rsidR="003C3D63">
        <w:rPr>
          <w:rFonts w:cs="Arial"/>
          <w:b/>
          <w:bCs/>
          <w:color w:val="000000"/>
        </w:rPr>
        <w:t>.</w:t>
      </w:r>
      <w:r w:rsidRPr="006431DB">
        <w:rPr>
          <w:rFonts w:cs="Arial"/>
          <w:b/>
        </w:rPr>
        <w:t>”</w:t>
      </w:r>
      <w:r>
        <w:rPr>
          <w:rFonts w:cs="Arial"/>
          <w:b/>
        </w:rPr>
        <w:t xml:space="preserve"> </w:t>
      </w:r>
      <w:r>
        <w:rPr>
          <w:rFonts w:cs="Arial"/>
          <w:bCs/>
        </w:rPr>
        <w:t xml:space="preserve"> </w:t>
      </w:r>
    </w:p>
    <w:p w14:paraId="75557975" w14:textId="77777777" w:rsidR="00481094" w:rsidRPr="00702C30" w:rsidRDefault="00481094" w:rsidP="00BE46CC">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6B2176CF" w14:textId="0DB1871F" w:rsidR="00481094" w:rsidRDefault="00481094" w:rsidP="00BE46CC">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 </w:t>
      </w:r>
      <w:r w:rsidR="00831548">
        <w:rPr>
          <w:rFonts w:cs="Arial"/>
        </w:rPr>
        <w:t>………</w:t>
      </w:r>
      <w:r w:rsidR="00B963DF">
        <w:rPr>
          <w:rFonts w:cs="Arial"/>
        </w:rPr>
        <w:t xml:space="preserve"> </w:t>
      </w:r>
      <w:r w:rsidR="00F44028">
        <w:rPr>
          <w:rFonts w:cs="Arial"/>
        </w:rPr>
        <w:t>Etap</w:t>
      </w:r>
      <w:r w:rsidR="00174210">
        <w:rPr>
          <w:rFonts w:cs="Arial"/>
        </w:rPr>
        <w:t>y</w:t>
      </w:r>
      <w:r w:rsidR="00F44028">
        <w:rPr>
          <w:rFonts w:cs="Arial"/>
        </w:rPr>
        <w:t xml:space="preserve"> </w:t>
      </w:r>
      <w:r>
        <w:rPr>
          <w:rFonts w:cs="Arial"/>
        </w:rPr>
        <w:t xml:space="preserve">zgodnie z załącznikiem </w:t>
      </w:r>
      <w:r w:rsidRPr="00A331B5">
        <w:rPr>
          <w:rFonts w:cs="Arial"/>
        </w:rPr>
        <w:t>nr 3</w:t>
      </w:r>
      <w:r>
        <w:rPr>
          <w:rFonts w:cs="Arial"/>
        </w:rPr>
        <w:t xml:space="preserve"> do niniejszej Umowy</w:t>
      </w:r>
      <w:r w:rsidR="005D3E5D">
        <w:rPr>
          <w:rFonts w:cs="Arial"/>
        </w:rPr>
        <w:t xml:space="preserve"> w terminie </w:t>
      </w:r>
      <w:r w:rsidR="00174210">
        <w:rPr>
          <w:rFonts w:cs="Arial"/>
        </w:rPr>
        <w:t xml:space="preserve">nie dłuższym niż </w:t>
      </w:r>
      <w:r w:rsidR="00831548">
        <w:rPr>
          <w:rFonts w:cs="Arial"/>
        </w:rPr>
        <w:t>………….</w:t>
      </w:r>
      <w:r w:rsidR="00174210">
        <w:rPr>
          <w:rFonts w:cs="Arial"/>
        </w:rPr>
        <w:t xml:space="preserve"> dni kalendarzowych od daty zawarcia Umowy</w:t>
      </w:r>
      <w:r w:rsidR="005D3E5D">
        <w:rPr>
          <w:rFonts w:cs="Arial"/>
        </w:rPr>
        <w:t xml:space="preserve"> </w:t>
      </w:r>
    </w:p>
    <w:p w14:paraId="7DD7E665" w14:textId="77777777" w:rsidR="00481094" w:rsidRPr="00702C30" w:rsidRDefault="00481094" w:rsidP="00BE46CC">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5EAEB2FD" w14:textId="77777777" w:rsidR="00481094" w:rsidRPr="000C239B" w:rsidRDefault="00481094" w:rsidP="00BE46CC">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6F158F51" w14:textId="77777777" w:rsidR="00481094" w:rsidRPr="000C239B" w:rsidRDefault="00481094" w:rsidP="00BE46CC">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2927F67C" w14:textId="77777777" w:rsidR="00481094" w:rsidRPr="000C239B" w:rsidRDefault="00481094" w:rsidP="00BE46CC">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7D27C7CA" w14:textId="77777777" w:rsidR="00481094" w:rsidRDefault="00481094" w:rsidP="00BE46CC">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7A287AED" w14:textId="77777777" w:rsidR="00481094" w:rsidRPr="000C239B" w:rsidRDefault="00481094" w:rsidP="00BE46CC">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0BF57466" w14:textId="58211143" w:rsidR="0055565B" w:rsidRDefault="00481094" w:rsidP="00BE46CC">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DF2157">
        <w:rPr>
          <w:rFonts w:cs="Arial"/>
          <w:b/>
        </w:rPr>
        <w:t>24</w:t>
      </w:r>
      <w:r w:rsidR="00831548">
        <w:rPr>
          <w:rFonts w:cs="Arial"/>
          <w:b/>
        </w:rPr>
        <w:t xml:space="preserve"> </w:t>
      </w:r>
      <w:r w:rsidRPr="00C23AE3">
        <w:rPr>
          <w:rFonts w:cs="Arial"/>
          <w:b/>
        </w:rPr>
        <w:t>-miesięcznej gwarancji</w:t>
      </w:r>
      <w:r w:rsidR="00831548">
        <w:rPr>
          <w:rFonts w:cs="Arial"/>
          <w:b/>
        </w:rPr>
        <w:t xml:space="preserve"> na wszelkie prace budowlane i montażowe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7E00E1B0" w14:textId="71A76C26" w:rsidR="00144D26" w:rsidRDefault="0055565B" w:rsidP="00BE46CC">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02DF0611" w14:textId="18BED9FD" w:rsidR="00481094" w:rsidRPr="0055565B" w:rsidRDefault="00144D26" w:rsidP="00BE46CC">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40F867A8" w14:textId="77777777" w:rsidR="00481094" w:rsidRDefault="00481094" w:rsidP="00BE46CC">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14AD7BB1" w14:textId="77777777" w:rsidR="00481094" w:rsidRPr="00F73F09" w:rsidRDefault="00481094" w:rsidP="00BE46CC">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5E6EEFBE"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60F03FF0" w14:textId="4D0A7CB4" w:rsidR="000C0214" w:rsidRPr="000C0214" w:rsidRDefault="00481094" w:rsidP="00BE46CC">
      <w:pPr>
        <w:numPr>
          <w:ilvl w:val="0"/>
          <w:numId w:val="26"/>
        </w:numPr>
        <w:autoSpaceDE w:val="0"/>
        <w:spacing w:after="120" w:line="240" w:lineRule="auto"/>
        <w:ind w:left="284" w:hanging="284"/>
        <w:jc w:val="both"/>
        <w:rPr>
          <w:rFonts w:cs="Arial"/>
        </w:rPr>
      </w:pPr>
      <w:r w:rsidRPr="00702C30">
        <w:rPr>
          <w:rFonts w:cs="Arial"/>
          <w:bCs/>
        </w:rPr>
        <w:t xml:space="preserve">Za wykonanie całości Przedmiotu Umowy Zamawiający zapłaci Wykonawcy wynagrodzenie ryczałtowe w kwocie </w:t>
      </w:r>
      <w:r w:rsidR="00831548">
        <w:rPr>
          <w:rFonts w:cs="Arial"/>
          <w:b/>
          <w:bCs/>
        </w:rPr>
        <w:t>…………………</w:t>
      </w:r>
      <w:r w:rsidRPr="00702C30">
        <w:rPr>
          <w:rFonts w:cs="Arial"/>
          <w:bCs/>
        </w:rPr>
        <w:t xml:space="preserve"> zł netto (słownie: </w:t>
      </w:r>
      <w:r w:rsidR="00831548">
        <w:rPr>
          <w:rFonts w:cs="Arial"/>
          <w:bCs/>
        </w:rPr>
        <w:t>………………………………………</w:t>
      </w:r>
      <w:r w:rsidR="00174210">
        <w:rPr>
          <w:rFonts w:cs="Arial"/>
          <w:bCs/>
        </w:rPr>
        <w:t xml:space="preserve"> </w:t>
      </w:r>
      <w:r w:rsidR="006F4AAC">
        <w:rPr>
          <w:rFonts w:cs="Arial"/>
          <w:bCs/>
        </w:rPr>
        <w:t xml:space="preserve"> </w:t>
      </w:r>
      <w:r>
        <w:rPr>
          <w:rFonts w:cs="Arial"/>
          <w:bCs/>
        </w:rPr>
        <w:t>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7BD1B3F3"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lastRenderedPageBreak/>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36F16258" w14:textId="549A53E5" w:rsidR="00481094" w:rsidRPr="004A6A6A" w:rsidRDefault="00481094" w:rsidP="004A6A6A">
      <w:pPr>
        <w:autoSpaceDE w:val="0"/>
        <w:spacing w:after="120" w:line="240" w:lineRule="auto"/>
        <w:ind w:left="284"/>
        <w:jc w:val="both"/>
        <w:rPr>
          <w:rFonts w:cs="Arial"/>
          <w:b/>
          <w:bCs/>
        </w:rPr>
      </w:pPr>
      <w:r w:rsidRPr="00702C30">
        <w:rPr>
          <w:rFonts w:cs="Arial"/>
        </w:rPr>
        <w:t>Powyższa kwota Wynagrodzenia nie uwzględnia podatku od towarów i usług (VAT), który będzie doliczony do Wynagrodzenia zgodnie ze stawką obowiązującą w dniu wystawienia faktury. Wynagrodzenie będzie płatne na następujący numer rachunku bankowego Wy</w:t>
      </w:r>
      <w:r w:rsidR="005D3E5D">
        <w:rPr>
          <w:rFonts w:cs="Arial"/>
        </w:rPr>
        <w:t xml:space="preserve">konawcy </w:t>
      </w:r>
      <w:r w:rsidR="005D3E5D" w:rsidRPr="005D3E5D">
        <w:rPr>
          <w:rFonts w:ascii="Arial,Bold" w:eastAsiaTheme="minorHAnsi" w:hAnsi="Arial,Bold" w:cs="Arial,Bold"/>
          <w:b/>
          <w:bCs/>
          <w:lang w:eastAsia="en-US"/>
        </w:rPr>
        <w:t xml:space="preserve"> </w:t>
      </w:r>
      <w:r w:rsidR="009F7A32">
        <w:rPr>
          <w:b/>
          <w:bCs/>
        </w:rPr>
        <w:t xml:space="preserve">: </w:t>
      </w:r>
      <w:r w:rsidR="00831548">
        <w:t>………………………………………………………………………………………………………………….</w:t>
      </w:r>
    </w:p>
    <w:p w14:paraId="6556A78D" w14:textId="0DD95717" w:rsidR="00481094" w:rsidRPr="00035BED" w:rsidRDefault="00481094" w:rsidP="00BE46CC">
      <w:pPr>
        <w:numPr>
          <w:ilvl w:val="0"/>
          <w:numId w:val="26"/>
        </w:numPr>
        <w:tabs>
          <w:tab w:val="left" w:pos="709"/>
        </w:tabs>
        <w:autoSpaceDE w:val="0"/>
        <w:spacing w:after="120" w:line="240" w:lineRule="auto"/>
        <w:ind w:left="357" w:hanging="284"/>
        <w:jc w:val="both"/>
        <w:rPr>
          <w:rFonts w:cs="Arial"/>
          <w:color w:val="000000"/>
        </w:rPr>
      </w:pPr>
      <w:r w:rsidRPr="000C0214">
        <w:rPr>
          <w:rFonts w:cs="Arial"/>
          <w:bCs/>
        </w:rPr>
        <w:t xml:space="preserve">Wynagrodzenie </w:t>
      </w:r>
      <w:r w:rsidR="00AF0144" w:rsidRPr="003A6D55">
        <w:rPr>
          <w:rFonts w:cs="Arial"/>
          <w:bCs/>
        </w:rPr>
        <w:t>będzie</w:t>
      </w:r>
      <w:r w:rsidR="00AF0144" w:rsidRPr="00694501">
        <w:rPr>
          <w:rFonts w:cs="Arial"/>
          <w:color w:val="000000"/>
        </w:rPr>
        <w:t xml:space="preserve"> </w:t>
      </w:r>
      <w:r w:rsidRPr="00694501">
        <w:rPr>
          <w:rFonts w:cs="Arial"/>
          <w:bCs/>
        </w:rPr>
        <w:t xml:space="preserve">płatne w terminie </w:t>
      </w:r>
      <w:r w:rsidR="00831548">
        <w:rPr>
          <w:rFonts w:cs="Arial"/>
          <w:bCs/>
        </w:rPr>
        <w:t>…….</w:t>
      </w:r>
      <w:r w:rsidRPr="00A80B8B">
        <w:rPr>
          <w:rFonts w:cs="Arial"/>
          <w:bCs/>
        </w:rPr>
        <w:t xml:space="preserve"> dni liczonych daty </w:t>
      </w:r>
      <w:r w:rsidR="00AF0144" w:rsidRPr="00A80B8B">
        <w:rPr>
          <w:rFonts w:cs="Arial"/>
          <w:bCs/>
        </w:rPr>
        <w:t>doręczenia prawidłowo wystawionej</w:t>
      </w:r>
      <w:r w:rsidRPr="001B5678">
        <w:rPr>
          <w:rFonts w:cs="Arial"/>
          <w:bCs/>
        </w:rPr>
        <w:t xml:space="preserve"> faktury VAT oraz od dnia ukończenia i dokonania odbioru</w:t>
      </w:r>
      <w:r w:rsidR="001B5678">
        <w:rPr>
          <w:rFonts w:cs="Arial"/>
          <w:bCs/>
        </w:rPr>
        <w:t xml:space="preserve"> całości </w:t>
      </w:r>
      <w:r w:rsidR="003F5798">
        <w:rPr>
          <w:rFonts w:cs="Arial"/>
          <w:bCs/>
        </w:rPr>
        <w:t xml:space="preserve">/części </w:t>
      </w:r>
      <w:r w:rsidR="001B5678">
        <w:rPr>
          <w:rFonts w:cs="Arial"/>
          <w:bCs/>
        </w:rPr>
        <w:t>Przedmiotu Umowy</w:t>
      </w:r>
      <w:r w:rsidRPr="000C0214">
        <w:rPr>
          <w:rFonts w:cs="Arial"/>
          <w:bCs/>
        </w:rPr>
        <w:t xml:space="preserve"> na podstawie </w:t>
      </w:r>
      <w:r w:rsidRPr="00035BED">
        <w:rPr>
          <w:rFonts w:cs="Arial"/>
          <w:bCs/>
        </w:rPr>
        <w:t xml:space="preserve">Protokołu Odbioru </w:t>
      </w:r>
      <w:r w:rsidR="003F5798">
        <w:rPr>
          <w:rFonts w:cs="Arial"/>
          <w:bCs/>
        </w:rPr>
        <w:t>Częściowego/</w:t>
      </w:r>
      <w:r w:rsidRPr="00035BED">
        <w:rPr>
          <w:rFonts w:cs="Arial"/>
          <w:bCs/>
        </w:rPr>
        <w:t>Końcowego</w:t>
      </w:r>
      <w:r w:rsidRPr="003A6D55">
        <w:rPr>
          <w:rFonts w:cs="Arial"/>
          <w:bCs/>
        </w:rPr>
        <w:t xml:space="preserve"> podpisanego przez Zamawiającego bez zastrzeżeń i uzyskaniu ostatecznej decyzji o pozwoleniu na użytkowanie (o ile wymagane) </w:t>
      </w:r>
      <w:r w:rsidRPr="00694501">
        <w:rPr>
          <w:rFonts w:cs="Arial"/>
          <w:bCs/>
        </w:rPr>
        <w:t xml:space="preserve">wraz z mającym za przedmiot w/w fakturę oświadczeniem Wykonawcy złożonym na piśmie pod rygorem nieważności wedle wzoru stanowiącego </w:t>
      </w:r>
      <w:r w:rsidRPr="00694501">
        <w:rPr>
          <w:rFonts w:cs="Arial"/>
          <w:b/>
          <w:bCs/>
        </w:rPr>
        <w:t>Załącznik nr 11b</w:t>
      </w:r>
      <w:r w:rsidRPr="00A80B8B">
        <w:rPr>
          <w:rFonts w:cs="Arial"/>
          <w:bCs/>
        </w:rPr>
        <w:t xml:space="preserve"> do nin. Umowy oraz kompletem oświadczeń podwykonawców o uregulowaniu przez Wykonawcę wszelkich należności na ich rzecz złożonych </w:t>
      </w:r>
      <w:r w:rsidR="001B5678">
        <w:rPr>
          <w:rFonts w:cs="Arial"/>
          <w:bCs/>
        </w:rPr>
        <w:t>w formie pisemnej</w:t>
      </w:r>
      <w:r w:rsidR="00B20BDF">
        <w:rPr>
          <w:rFonts w:cs="Arial"/>
          <w:bCs/>
        </w:rPr>
        <w:t xml:space="preserve"> </w:t>
      </w:r>
      <w:r w:rsidRPr="000C0214">
        <w:rPr>
          <w:rFonts w:cs="Arial"/>
          <w:bCs/>
        </w:rPr>
        <w:t xml:space="preserve"> pod rygorem nieważności wedle wzoru stanowiącego </w:t>
      </w:r>
      <w:r w:rsidRPr="000C0214">
        <w:rPr>
          <w:rFonts w:cs="Arial"/>
          <w:b/>
          <w:bCs/>
        </w:rPr>
        <w:t>Załącznik nr 11a</w:t>
      </w:r>
      <w:r w:rsidRPr="000C0214">
        <w:rPr>
          <w:rFonts w:cs="Arial"/>
          <w:bCs/>
        </w:rPr>
        <w:t xml:space="preserve"> do nin. Umowy oraz analogicznych oświadczeń dalszych podwykonawców, złożonych wedle wzoru stanowiącego </w:t>
      </w:r>
      <w:r w:rsidRPr="00035BED">
        <w:rPr>
          <w:rFonts w:cs="Arial"/>
          <w:b/>
          <w:bCs/>
        </w:rPr>
        <w:t>Załącznik nr 11a</w:t>
      </w:r>
      <w:r w:rsidRPr="00035BED">
        <w:rPr>
          <w:rFonts w:cs="Arial"/>
          <w:bCs/>
        </w:rPr>
        <w:t xml:space="preserve"> do nin. Umowy. Termin zapłaty biegnie od daty ostatniego ze zdarzeń lub dostarczenia ostatniego z dokumentów, o których mowa w zdaniu pierwszym. </w:t>
      </w:r>
    </w:p>
    <w:p w14:paraId="4866C768" w14:textId="77777777" w:rsidR="00481094" w:rsidRPr="00702C30" w:rsidRDefault="00481094" w:rsidP="00BE46CC">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29FCABF0" w14:textId="2B0B4126" w:rsidR="00481094" w:rsidRPr="00F10A3D" w:rsidRDefault="00481094" w:rsidP="00BE46CC">
      <w:pPr>
        <w:numPr>
          <w:ilvl w:val="0"/>
          <w:numId w:val="26"/>
        </w:numPr>
        <w:autoSpaceDE w:val="0"/>
        <w:spacing w:after="120" w:line="240" w:lineRule="auto"/>
        <w:ind w:left="284" w:hanging="284"/>
        <w:jc w:val="both"/>
        <w:rPr>
          <w:rFonts w:cs="Arial"/>
          <w:bCs/>
        </w:rPr>
      </w:pPr>
      <w:r w:rsidRPr="00702C30">
        <w:rPr>
          <w:rFonts w:cs="Arial"/>
          <w:bCs/>
        </w:rPr>
        <w:t>Płatność wynagrodzenia wynikającego z Umowy będzie realizowana w mechanizmie podzielonej płatności, zgodnie z przepisem art. 108a ust. 2 ustawy z dnia 11 marca 2004 roku o podatku od Towarów i usług (</w:t>
      </w:r>
      <w:proofErr w:type="spellStart"/>
      <w:r w:rsidRPr="00702C30">
        <w:rPr>
          <w:rFonts w:cs="Arial"/>
          <w:bCs/>
        </w:rPr>
        <w:t>t.j</w:t>
      </w:r>
      <w:proofErr w:type="spellEnd"/>
      <w:r w:rsidRPr="00702C30">
        <w:rPr>
          <w:rFonts w:cs="Arial"/>
          <w:bCs/>
        </w:rPr>
        <w:t xml:space="preserve">.: Dz. U. z </w:t>
      </w:r>
      <w:r w:rsidR="00BF1D7B" w:rsidRPr="00702C30">
        <w:rPr>
          <w:rFonts w:cs="Arial"/>
          <w:bCs/>
        </w:rPr>
        <w:t>20</w:t>
      </w:r>
      <w:r w:rsidR="00BF1D7B">
        <w:rPr>
          <w:rFonts w:cs="Arial"/>
          <w:bCs/>
        </w:rPr>
        <w:t>24</w:t>
      </w:r>
      <w:r w:rsidR="00BF1D7B" w:rsidRPr="00702C30">
        <w:rPr>
          <w:rFonts w:cs="Arial"/>
          <w:bCs/>
        </w:rPr>
        <w:t xml:space="preserve"> </w:t>
      </w:r>
      <w:r w:rsidRPr="00702C30">
        <w:rPr>
          <w:rFonts w:cs="Arial"/>
          <w:bCs/>
        </w:rPr>
        <w:t xml:space="preserve">roku, poz. </w:t>
      </w:r>
      <w:r w:rsidR="00BF1D7B">
        <w:rPr>
          <w:rFonts w:cs="Arial"/>
          <w:bCs/>
        </w:rPr>
        <w:t>361</w:t>
      </w:r>
      <w:r w:rsidRPr="00702C30">
        <w:rPr>
          <w:rFonts w:cs="Arial"/>
          <w:bCs/>
        </w:rPr>
        <w:t xml:space="preserve">, z </w:t>
      </w:r>
      <w:proofErr w:type="spellStart"/>
      <w:r w:rsidRPr="00702C30">
        <w:rPr>
          <w:rFonts w:cs="Arial"/>
          <w:bCs/>
        </w:rPr>
        <w:t>późn</w:t>
      </w:r>
      <w:proofErr w:type="spellEnd"/>
      <w:r w:rsidRPr="00702C30">
        <w:rPr>
          <w:rFonts w:cs="Arial"/>
          <w:bCs/>
        </w:rPr>
        <w:t>. zm.).</w:t>
      </w:r>
    </w:p>
    <w:p w14:paraId="5D5CD0C8" w14:textId="519C68F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4CC26425" w14:textId="1697F54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023889">
        <w:rPr>
          <w:rFonts w:cs="Arial"/>
          <w:bCs/>
        </w:rPr>
        <w:t>…………………</w:t>
      </w:r>
    </w:p>
    <w:p w14:paraId="5888B0F6"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0EF9BF30" w14:textId="1AB68F0D"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W przypadku dostarczenia faktury bez załączonego podpisanego przez obie Strony</w:t>
      </w:r>
      <w:r w:rsidR="00B20BDF">
        <w:rPr>
          <w:rFonts w:cs="Arial"/>
          <w:bCs/>
        </w:rPr>
        <w:t xml:space="preserve"> </w:t>
      </w:r>
      <w:r w:rsidRPr="00F10A3D">
        <w:rPr>
          <w:rFonts w:cs="Arial"/>
          <w:bCs/>
        </w:rPr>
        <w:t xml:space="preserve">Protokołu </w:t>
      </w:r>
      <w:r w:rsidR="003F5798">
        <w:rPr>
          <w:rFonts w:cs="Arial"/>
          <w:bCs/>
        </w:rPr>
        <w:t>Częściowego/</w:t>
      </w:r>
      <w:r w:rsidRPr="00F10A3D">
        <w:rPr>
          <w:rFonts w:cs="Arial"/>
          <w:bCs/>
        </w:rPr>
        <w:t>Odbioru</w:t>
      </w:r>
      <w:r>
        <w:rPr>
          <w:rFonts w:cs="Arial"/>
          <w:bCs/>
        </w:rPr>
        <w:t xml:space="preserve"> </w:t>
      </w:r>
      <w:r w:rsidRPr="00F10A3D">
        <w:rPr>
          <w:rFonts w:cs="Arial"/>
          <w:bCs/>
        </w:rPr>
        <w:t xml:space="preserve">Końcowego </w:t>
      </w:r>
      <w:r w:rsidR="00B20BDF">
        <w:rPr>
          <w:rFonts w:cs="Arial"/>
          <w:bCs/>
        </w:rPr>
        <w:t>lub</w:t>
      </w:r>
      <w:r w:rsidR="00B20BDF" w:rsidRPr="00F10A3D">
        <w:rPr>
          <w:rFonts w:cs="Arial"/>
          <w:bCs/>
        </w:rPr>
        <w:t xml:space="preserve"> </w:t>
      </w:r>
      <w:r w:rsidRPr="00F10A3D">
        <w:rPr>
          <w:rFonts w:cs="Arial"/>
          <w:bCs/>
        </w:rPr>
        <w:t xml:space="preserve">innych dokumentów wskazanych </w:t>
      </w:r>
      <w:r w:rsidRPr="00702C30">
        <w:rPr>
          <w:rFonts w:cs="Arial"/>
          <w:bCs/>
        </w:rPr>
        <w:t xml:space="preserve">w ust. </w:t>
      </w:r>
      <w:r w:rsidR="00B20BDF">
        <w:rPr>
          <w:rFonts w:cs="Arial"/>
          <w:bCs/>
        </w:rPr>
        <w:t>2 lub zawierającej błędy</w:t>
      </w:r>
      <w:r w:rsidRPr="00F10A3D">
        <w:rPr>
          <w:rFonts w:cs="Arial"/>
          <w:bCs/>
        </w:rPr>
        <w:t>, termin płatności takiej faktury biegnie dopiero od momentu, w którym Wykonawca dostarczy ostatni z brakujących dokumentów</w:t>
      </w:r>
      <w:r w:rsidR="00B20BDF">
        <w:rPr>
          <w:rFonts w:cs="Arial"/>
          <w:bCs/>
        </w:rPr>
        <w:t xml:space="preserve"> lub fakturę VAT korygującą</w:t>
      </w:r>
      <w:r w:rsidRPr="00F10A3D">
        <w:rPr>
          <w:rFonts w:cs="Arial"/>
          <w:bCs/>
        </w:rPr>
        <w:t>.</w:t>
      </w:r>
    </w:p>
    <w:p w14:paraId="1E28448B"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 xml:space="preserve">Właściwym miejscem złożenia każdej faktury jest: </w:t>
      </w:r>
    </w:p>
    <w:p w14:paraId="0E995A0D" w14:textId="1ED0CDD7" w:rsidR="00481094" w:rsidRPr="00702C30" w:rsidRDefault="00023889" w:rsidP="00481094">
      <w:pPr>
        <w:spacing w:after="0" w:line="240" w:lineRule="auto"/>
        <w:ind w:left="360"/>
        <w:jc w:val="both"/>
        <w:rPr>
          <w:rFonts w:cs="Arial"/>
          <w:b/>
          <w:color w:val="000000"/>
        </w:rPr>
      </w:pPr>
      <w:r>
        <w:rPr>
          <w:rFonts w:cs="Arial"/>
          <w:b/>
        </w:rPr>
        <w:t>Krajowy System e-Faktur</w:t>
      </w:r>
    </w:p>
    <w:p w14:paraId="2C204F22" w14:textId="764A1C7D" w:rsidR="00481094" w:rsidRPr="00702C30" w:rsidRDefault="00481094" w:rsidP="00481094">
      <w:pPr>
        <w:spacing w:after="0" w:line="240" w:lineRule="auto"/>
        <w:ind w:left="360"/>
        <w:jc w:val="both"/>
        <w:rPr>
          <w:rFonts w:cs="Arial"/>
        </w:rPr>
      </w:pPr>
      <w:r w:rsidRPr="00702C30">
        <w:rPr>
          <w:rFonts w:cs="Arial"/>
          <w:b/>
          <w:color w:val="000000"/>
        </w:rPr>
        <w:t>Przed złożeniem faktury VAT</w:t>
      </w:r>
      <w:r w:rsidR="00DF2157">
        <w:rPr>
          <w:rFonts w:cs="Arial"/>
          <w:b/>
          <w:color w:val="000000"/>
        </w:rPr>
        <w:t xml:space="preserve"> do </w:t>
      </w:r>
      <w:proofErr w:type="spellStart"/>
      <w:r w:rsidR="00DF2157">
        <w:rPr>
          <w:rFonts w:cs="Arial"/>
          <w:b/>
          <w:color w:val="000000"/>
        </w:rPr>
        <w:t>KSeF</w:t>
      </w:r>
      <w:proofErr w:type="spellEnd"/>
      <w:r w:rsidRPr="00702C30">
        <w:rPr>
          <w:rFonts w:cs="Arial"/>
          <w:b/>
          <w:color w:val="000000"/>
        </w:rPr>
        <w:t xml:space="preserve"> Wykonawca zobowiązuje się przesłać  skan</w:t>
      </w:r>
      <w:r w:rsidR="00023889">
        <w:rPr>
          <w:rFonts w:cs="Arial"/>
          <w:b/>
          <w:color w:val="000000"/>
        </w:rPr>
        <w:t xml:space="preserve"> rozliczenia inwestycji</w:t>
      </w:r>
      <w:r w:rsidRPr="00702C30">
        <w:rPr>
          <w:rFonts w:cs="Arial"/>
          <w:b/>
          <w:color w:val="000000"/>
        </w:rPr>
        <w:t xml:space="preserve"> (wraz z załączonym podpisanym przez Przedstawicieli Zamawiającego </w:t>
      </w:r>
      <w:r w:rsidR="00017016">
        <w:rPr>
          <w:rFonts w:cs="Arial"/>
          <w:b/>
          <w:color w:val="000000"/>
        </w:rPr>
        <w:t>P</w:t>
      </w:r>
      <w:r w:rsidR="00017016" w:rsidRPr="00702C30">
        <w:rPr>
          <w:rFonts w:cs="Arial"/>
          <w:b/>
          <w:color w:val="000000"/>
        </w:rPr>
        <w:t xml:space="preserve">rotokołem </w:t>
      </w:r>
      <w:r w:rsidR="00017016">
        <w:rPr>
          <w:rFonts w:cs="Arial"/>
          <w:b/>
          <w:color w:val="000000"/>
        </w:rPr>
        <w:t>O</w:t>
      </w:r>
      <w:r w:rsidR="00017016" w:rsidRPr="00702C30">
        <w:rPr>
          <w:rFonts w:cs="Arial"/>
          <w:b/>
          <w:color w:val="000000"/>
        </w:rPr>
        <w:t>dbioru</w:t>
      </w:r>
      <w:r w:rsidR="00017016" w:rsidRPr="00702C30">
        <w:rPr>
          <w:rFonts w:cs="Arial"/>
        </w:rPr>
        <w:t xml:space="preserve"> </w:t>
      </w:r>
      <w:r w:rsidRPr="00702C30">
        <w:rPr>
          <w:rFonts w:cs="Arial"/>
        </w:rPr>
        <w:t xml:space="preserve">oraz dalszymi dokumentami wskazanymi </w:t>
      </w:r>
      <w:r w:rsidRPr="00702C30">
        <w:rPr>
          <w:rFonts w:cs="Arial"/>
          <w:bCs/>
        </w:rPr>
        <w:t xml:space="preserve">w ust. </w:t>
      </w:r>
      <w:r>
        <w:rPr>
          <w:rFonts w:cs="Arial"/>
          <w:bCs/>
        </w:rPr>
        <w:t>2</w:t>
      </w:r>
      <w:r w:rsidRPr="00702C30">
        <w:rPr>
          <w:rFonts w:cs="Arial"/>
          <w:b/>
          <w:color w:val="000000"/>
        </w:rPr>
        <w:t>) na adres email Kierownika Projektu celem jej weryfikacji</w:t>
      </w:r>
      <w:r>
        <w:rPr>
          <w:rFonts w:cs="Arial"/>
          <w:b/>
          <w:color w:val="000000"/>
        </w:rPr>
        <w:t>.</w:t>
      </w:r>
      <w:r w:rsidRPr="00702C30">
        <w:rPr>
          <w:rFonts w:cs="Arial"/>
          <w:bCs/>
        </w:rPr>
        <w:t xml:space="preserve"> </w:t>
      </w:r>
    </w:p>
    <w:p w14:paraId="6E889DD8" w14:textId="12AF2E1E" w:rsidR="00481094" w:rsidRPr="008B1A1B" w:rsidRDefault="00481094" w:rsidP="008B1A1B">
      <w:pPr>
        <w:spacing w:after="0" w:line="240" w:lineRule="auto"/>
        <w:ind w:left="360"/>
        <w:jc w:val="both"/>
        <w:rPr>
          <w:rFonts w:cs="Arial"/>
          <w:b/>
          <w:bCs/>
          <w:color w:val="000000"/>
        </w:rPr>
      </w:pPr>
      <w:r w:rsidRPr="0026531B">
        <w:rPr>
          <w:rFonts w:cs="Arial"/>
        </w:rPr>
        <w:t xml:space="preserve">W tytule faktury obok opisu zakresu oraz kodu PKWiU, Wykonawca zobowiązuje się każdorazowo umieszczać następujące dane: </w:t>
      </w:r>
      <w:r w:rsidRPr="00023889">
        <w:rPr>
          <w:rFonts w:cs="Arial"/>
          <w:b/>
          <w:bCs/>
        </w:rPr>
        <w:t>„</w:t>
      </w:r>
      <w:r w:rsidR="00023889" w:rsidRPr="00023889">
        <w:rPr>
          <w:rFonts w:cs="Arial"/>
          <w:b/>
          <w:bCs/>
        </w:rPr>
        <w:t>PL-OIL-DOW-2026-001598</w:t>
      </w:r>
      <w:r w:rsidR="00023889">
        <w:rPr>
          <w:rFonts w:cs="Arial"/>
          <w:bCs/>
          <w:sz w:val="16"/>
        </w:rPr>
        <w:t xml:space="preserve"> </w:t>
      </w:r>
      <w:r w:rsidRPr="0026531B">
        <w:rPr>
          <w:rFonts w:cs="Arial"/>
        </w:rPr>
        <w:t xml:space="preserve">; MPK: </w:t>
      </w:r>
      <w:r w:rsidRPr="00023889">
        <w:rPr>
          <w:rFonts w:cs="Arial"/>
          <w:b/>
          <w:bCs/>
        </w:rPr>
        <w:t>O960</w:t>
      </w:r>
      <w:r w:rsidRPr="00702C30">
        <w:rPr>
          <w:rFonts w:cs="Arial"/>
        </w:rPr>
        <w:t>; Faktura Inwestycyjna Orlen OIL”. Wykonawca oświadcza, że faktura będzie w postaci druku jednostronnego, bez podpisów ręcznych, oraz pieczątek.</w:t>
      </w:r>
    </w:p>
    <w:p w14:paraId="0A1C6726" w14:textId="77777777" w:rsidR="00481094" w:rsidRPr="00702C30" w:rsidRDefault="00481094" w:rsidP="00BE46CC">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w:t>
      </w:r>
      <w:r w:rsidRPr="00702C30">
        <w:rPr>
          <w:rFonts w:cs="Arial"/>
          <w:bCs/>
        </w:rPr>
        <w:lastRenderedPageBreak/>
        <w:t>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7EADE40F" w14:textId="77777777" w:rsidR="00481094" w:rsidRDefault="00481094" w:rsidP="00BE46CC">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701309AF" w14:textId="77777777" w:rsidR="00035BED" w:rsidRPr="00786611" w:rsidRDefault="00035BED" w:rsidP="00BE46CC">
      <w:pPr>
        <w:numPr>
          <w:ilvl w:val="0"/>
          <w:numId w:val="26"/>
        </w:numPr>
        <w:autoSpaceDE w:val="0"/>
        <w:spacing w:after="120" w:line="240" w:lineRule="auto"/>
        <w:ind w:left="284" w:hanging="284"/>
        <w:jc w:val="both"/>
        <w:rPr>
          <w:rFonts w:cs="Arial"/>
          <w:bCs/>
        </w:rPr>
      </w:pPr>
      <w:r w:rsidRPr="00786611">
        <w:rPr>
          <w:rFonts w:cs="Arial"/>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256770B1" w14:textId="77777777" w:rsidR="00035BED" w:rsidRPr="00786611" w:rsidRDefault="00035BED" w:rsidP="00BE46CC">
      <w:pPr>
        <w:numPr>
          <w:ilvl w:val="0"/>
          <w:numId w:val="26"/>
        </w:numPr>
        <w:autoSpaceDE w:val="0"/>
        <w:spacing w:after="120" w:line="240" w:lineRule="auto"/>
        <w:ind w:left="284" w:hanging="284"/>
        <w:jc w:val="both"/>
        <w:rPr>
          <w:rFonts w:cs="Arial"/>
          <w:bCs/>
        </w:rPr>
      </w:pPr>
      <w:r w:rsidRPr="00786611">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0C5B025B" w14:textId="77777777" w:rsidR="00035BED" w:rsidRPr="00702C30" w:rsidRDefault="00035BED" w:rsidP="00786611">
      <w:pPr>
        <w:autoSpaceDE w:val="0"/>
        <w:spacing w:after="120" w:line="240" w:lineRule="auto"/>
        <w:ind w:left="284"/>
        <w:jc w:val="both"/>
        <w:rPr>
          <w:rFonts w:cs="Arial"/>
          <w:bCs/>
        </w:rPr>
      </w:pPr>
    </w:p>
    <w:p w14:paraId="1A761E8C"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407EB142" w14:textId="192D1ACE" w:rsidR="00481094" w:rsidRPr="006829D5" w:rsidRDefault="00481094" w:rsidP="00BE46CC">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576306FE"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obowiązującymi przepisami prawnymi, regulacjami wewnątrzzakładowymi oraz zasadami wiedzy technicznej.</w:t>
      </w:r>
    </w:p>
    <w:p w14:paraId="0D102C32"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407C3F8C"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Dokumentacja Projektowa w szczególności:</w:t>
      </w:r>
    </w:p>
    <w:p w14:paraId="799EBF57" w14:textId="77777777" w:rsidR="00481094" w:rsidRPr="006829D5" w:rsidRDefault="00481094" w:rsidP="00BE46CC">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5A1F5282" w14:textId="735D5D0D" w:rsidR="00481094" w:rsidRPr="006829D5" w:rsidRDefault="00481094" w:rsidP="00BE46CC">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w:t>
      </w:r>
      <w:proofErr w:type="spellStart"/>
      <w:r w:rsidRPr="006829D5">
        <w:rPr>
          <w:rFonts w:cs="Arial"/>
          <w:bCs/>
        </w:rPr>
        <w:t>ppoż</w:t>
      </w:r>
      <w:proofErr w:type="spellEnd"/>
      <w:r w:rsidRPr="006829D5">
        <w:rPr>
          <w:rFonts w:cs="Arial"/>
          <w:bCs/>
        </w:rPr>
        <w:t xml:space="preserve">,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7EAD2043" w14:textId="77777777" w:rsidR="00481094" w:rsidRPr="006829D5" w:rsidRDefault="00481094" w:rsidP="00BE46CC">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52BB9EC7" w14:textId="77777777" w:rsidR="00481094" w:rsidRPr="006829D5" w:rsidRDefault="00481094" w:rsidP="00BE46CC">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niniejszej Umowy.</w:t>
      </w:r>
    </w:p>
    <w:p w14:paraId="02C71CA0"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stanowiących przedmiot niniejszej umowy jest język polski. </w:t>
      </w:r>
    </w:p>
    <w:p w14:paraId="2BA1E1EB" w14:textId="1D909762" w:rsidR="00481094" w:rsidRPr="006829D5" w:rsidRDefault="00481094" w:rsidP="00BE46CC">
      <w:pPr>
        <w:numPr>
          <w:ilvl w:val="0"/>
          <w:numId w:val="27"/>
        </w:numPr>
        <w:spacing w:after="0" w:line="240" w:lineRule="auto"/>
        <w:ind w:left="426" w:hanging="426"/>
        <w:jc w:val="both"/>
        <w:rPr>
          <w:rFonts w:cs="Arial"/>
        </w:rPr>
      </w:pPr>
      <w:r w:rsidRPr="006829D5">
        <w:rPr>
          <w:rFonts w:cs="Arial"/>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w:t>
      </w:r>
      <w:r w:rsidR="00BF1D7B">
        <w:rPr>
          <w:rFonts w:cs="Arial"/>
        </w:rPr>
        <w:lastRenderedPageBreak/>
        <w:t xml:space="preserve">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7C64CC43" w14:textId="4F0C58FA"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41FD19A8" w14:textId="49F08D53" w:rsidR="00481094" w:rsidRPr="006829D5" w:rsidRDefault="00481094" w:rsidP="00BE46CC">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25CE0A7D" w14:textId="73CA26AC" w:rsidR="00481094" w:rsidRPr="006829D5" w:rsidRDefault="00481094" w:rsidP="00BE46CC">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6C7529AF"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Za odbiór Dokumentacji Projektowej uważać się będzie podpisanie przez Zamawiającego bez uwag Protokołu Odbioru Dokumentacji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 Dokumentacji.</w:t>
      </w:r>
    </w:p>
    <w:p w14:paraId="65CD1B54" w14:textId="0459C609"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dokumentacji, wyznaczając Wykonawcy termin na usunięcie wad. </w:t>
      </w:r>
    </w:p>
    <w:p w14:paraId="089E4FFE"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Prawidłowo sporządzona i kompletna Dokumentacja Projektowa zostanie odebrana przez Zamawiającego. Zamawiający zaakceptuje i zaopatrzy odebraną część Dokumentacji Wykonawczej w klauzulę „ZATWIERDZONO DO REALIZACJI”.</w:t>
      </w:r>
    </w:p>
    <w:p w14:paraId="3C6F7B05"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o których mowa w §1 nin. Umowy, Wykonawca zobowiązany jest w szczególności do:</w:t>
      </w:r>
    </w:p>
    <w:p w14:paraId="1BCF4E0E" w14:textId="77777777" w:rsidR="00481094" w:rsidRPr="006829D5" w:rsidRDefault="00481094" w:rsidP="00BE46CC">
      <w:pPr>
        <w:numPr>
          <w:ilvl w:val="0"/>
          <w:numId w:val="20"/>
        </w:numPr>
        <w:spacing w:after="0" w:line="240" w:lineRule="auto"/>
        <w:jc w:val="both"/>
        <w:rPr>
          <w:rFonts w:cs="Arial"/>
        </w:rPr>
      </w:pPr>
      <w:r w:rsidRPr="006829D5">
        <w:rPr>
          <w:rFonts w:cs="Arial"/>
        </w:rPr>
        <w:t>bieżącego monitorowania działań organu administracji,</w:t>
      </w:r>
    </w:p>
    <w:p w14:paraId="7AF21D63" w14:textId="77777777" w:rsidR="00481094" w:rsidRPr="006829D5" w:rsidRDefault="00481094" w:rsidP="00BE46CC">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355E68E9" w14:textId="77777777" w:rsidR="00481094" w:rsidRPr="006829D5" w:rsidRDefault="00481094" w:rsidP="00BE46CC">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01EB758F" w14:textId="31D175B2" w:rsidR="00481094" w:rsidRPr="006829D5" w:rsidRDefault="00481094" w:rsidP="00BE46CC">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4109AA4B" w14:textId="1E7369D2"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Strony ustalają, że 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niniejszej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 xml:space="preserve">, pod rygorem </w:t>
      </w:r>
      <w:r w:rsidR="00472815" w:rsidRPr="006829D5">
        <w:rPr>
          <w:rFonts w:cs="Arial"/>
        </w:rPr>
        <w:t>prz</w:t>
      </w:r>
      <w:r w:rsidR="00472815">
        <w:rPr>
          <w:rFonts w:cs="Arial"/>
        </w:rPr>
        <w:t>e</w:t>
      </w:r>
      <w:r w:rsidR="00472815" w:rsidRPr="006829D5">
        <w:rPr>
          <w:rFonts w:cs="Arial"/>
        </w:rPr>
        <w:t xml:space="preserve">jęcia </w:t>
      </w:r>
      <w:r w:rsidRPr="006829D5">
        <w:rPr>
          <w:rFonts w:cs="Arial"/>
        </w:rPr>
        <w:t xml:space="preserve">przez Wykonawcę odpowiedzialności </w:t>
      </w:r>
      <w:r w:rsidR="00472815">
        <w:rPr>
          <w:rFonts w:cs="Arial"/>
        </w:rPr>
        <w:t xml:space="preserve">za </w:t>
      </w:r>
      <w:r w:rsidRPr="006829D5">
        <w:rPr>
          <w:rFonts w:cs="Arial"/>
        </w:rPr>
        <w:t>podjęte wobec organu działania.</w:t>
      </w:r>
    </w:p>
    <w:p w14:paraId="2AD6D3B2"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Wykonawca zobowiązany jest do bieżącego informowania Zamawiającego o toku postępowań, o których mowa w ust. 13, w szczególności do: </w:t>
      </w:r>
    </w:p>
    <w:p w14:paraId="0E8412FB" w14:textId="7777777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lastRenderedPageBreak/>
        <w:t>Przesyłania Zamawiającemu, najpóźniej w następnym dniu roboczym po jej złożeniu lub otrzymaniu, wszelkiej korespondencji swojej oraz organu administracji, w szczególności wszelkich wezwań, zawiadomień, decyzji, postanowień etc. (skany w formie e-mail);</w:t>
      </w:r>
    </w:p>
    <w:p w14:paraId="7BD8ED50" w14:textId="7777777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4C1516DD" w14:textId="4CAF5D4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601AFF6A" w14:textId="72609956"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obowiązywania U</w:t>
      </w:r>
      <w:r w:rsidR="00472815" w:rsidRPr="006829D5">
        <w:rPr>
          <w:rFonts w:ascii="Arial" w:hAnsi="Arial" w:cs="Arial"/>
          <w:sz w:val="20"/>
          <w:szCs w:val="20"/>
        </w:rPr>
        <w:t>mowy</w:t>
      </w:r>
      <w:r w:rsidRPr="006829D5">
        <w:rPr>
          <w:rFonts w:ascii="Arial" w:hAnsi="Arial" w:cs="Arial"/>
          <w:sz w:val="20"/>
          <w:szCs w:val="20"/>
        </w:rPr>
        <w:t xml:space="preserve"> </w:t>
      </w:r>
      <w:r w:rsidR="00472815">
        <w:rPr>
          <w:rFonts w:ascii="Arial" w:hAnsi="Arial" w:cs="Arial"/>
          <w:sz w:val="20"/>
          <w:szCs w:val="20"/>
        </w:rPr>
        <w:t xml:space="preserve"> </w:t>
      </w:r>
      <w:r w:rsidRPr="006829D5">
        <w:rPr>
          <w:rFonts w:ascii="Arial" w:hAnsi="Arial" w:cs="Arial"/>
          <w:sz w:val="20"/>
          <w:szCs w:val="20"/>
        </w:rPr>
        <w:t xml:space="preserve">pisemnego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06C56B44"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Realizacja obowiązków, o których mowa w ust. 13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5EB0B671"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3C53E35E"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Wykonawca zobowiązuje się wykonać Przedmiot Umowy zgodnie z najlepszą wiedzą i  należytą starannością</w:t>
      </w:r>
      <w:r>
        <w:rPr>
          <w:rFonts w:cs="Arial"/>
        </w:rPr>
        <w:t xml:space="preserve"> właściwą dla profesjonalisty</w:t>
      </w:r>
      <w:r w:rsidRPr="00702C30">
        <w:rPr>
          <w:rFonts w:cs="Arial"/>
        </w:rPr>
        <w:t>, w szczególności zgodnie z:</w:t>
      </w:r>
    </w:p>
    <w:p w14:paraId="79467093" w14:textId="64A52FF3" w:rsidR="00481094" w:rsidRPr="00702C30" w:rsidRDefault="00481094" w:rsidP="00BE46CC">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1E59B908" w14:textId="77777777" w:rsidR="00481094" w:rsidRPr="00702C30" w:rsidRDefault="00481094" w:rsidP="00BE46CC">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w:t>
      </w:r>
      <w:r w:rsidRPr="00702C30">
        <w:rPr>
          <w:rFonts w:cs="Arial"/>
          <w:b/>
        </w:rPr>
        <w:t>Załącznik nr 4a-4d</w:t>
      </w:r>
      <w:r w:rsidRPr="00702C30">
        <w:rPr>
          <w:rFonts w:cs="Arial"/>
        </w:rPr>
        <w:t xml:space="preserve"> do niniejszej Umowy,</w:t>
      </w:r>
    </w:p>
    <w:p w14:paraId="731C24AC" w14:textId="77777777" w:rsidR="00481094" w:rsidRPr="00702C30" w:rsidRDefault="00481094" w:rsidP="00BE46CC">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19B7C03D" w14:textId="77777777" w:rsidR="00481094" w:rsidRPr="00702C30" w:rsidRDefault="00481094" w:rsidP="00BE46CC">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3956B169" w14:textId="77777777" w:rsidR="00481094" w:rsidRPr="00702C30" w:rsidRDefault="00481094" w:rsidP="00BE46CC">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4DE0ED66" w14:textId="16A51C2E"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49003D3E" w14:textId="42A286D6"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293A4F89" w14:textId="092684B5"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3D0A16B5"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4715F2B9"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300D7C4C" w14:textId="77777777" w:rsidR="00481094" w:rsidRDefault="00481094" w:rsidP="00BE46CC">
      <w:pPr>
        <w:numPr>
          <w:ilvl w:val="0"/>
          <w:numId w:val="19"/>
        </w:numPr>
        <w:autoSpaceDE w:val="0"/>
        <w:spacing w:after="0" w:line="240" w:lineRule="auto"/>
        <w:ind w:left="709" w:hanging="284"/>
        <w:jc w:val="both"/>
        <w:rPr>
          <w:rFonts w:cs="Arial"/>
        </w:rPr>
      </w:pPr>
      <w:r w:rsidRPr="00702C30">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t>
      </w:r>
      <w:r w:rsidRPr="00702C30">
        <w:rPr>
          <w:rFonts w:cs="Arial"/>
        </w:rPr>
        <w:lastRenderedPageBreak/>
        <w:t>Wykonawcy nie przysługuje prawo powoływania się na nieprawidłowości lub niezgodność ze stanem faktycznym dokumentów lub danych, o których mowa powyżej;</w:t>
      </w:r>
    </w:p>
    <w:p w14:paraId="10664854" w14:textId="77777777" w:rsidR="00481094" w:rsidRPr="00F9540C" w:rsidRDefault="00481094" w:rsidP="00BE46CC">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3EF17464" w14:textId="77777777" w:rsidR="00481094" w:rsidRPr="00F9540C" w:rsidRDefault="00481094" w:rsidP="00BE46CC">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500AEACE" w14:textId="77777777" w:rsidR="00481094" w:rsidRPr="00F9540C" w:rsidRDefault="00481094" w:rsidP="00BE46CC">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4DDECFCE" w14:textId="77777777" w:rsidR="00481094" w:rsidRPr="00F9540C" w:rsidRDefault="00481094" w:rsidP="00BE46CC">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77D6EC0C" w14:textId="77777777" w:rsidR="00481094" w:rsidRPr="00702C30" w:rsidRDefault="00481094" w:rsidP="00481094">
      <w:pPr>
        <w:autoSpaceDE w:val="0"/>
        <w:spacing w:after="0" w:line="240" w:lineRule="auto"/>
        <w:ind w:left="709"/>
        <w:jc w:val="both"/>
        <w:rPr>
          <w:rFonts w:cs="Arial"/>
        </w:rPr>
      </w:pPr>
    </w:p>
    <w:p w14:paraId="0B2A7CE0"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7805623B" w14:textId="68E65C29" w:rsidR="00481094" w:rsidRDefault="00481094" w:rsidP="00BE46CC">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01966EDE"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0327F0D3" w14:textId="63F57F08"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2E4E8EA5" w14:textId="588C7FB9"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będą posiadały stosowne atesty i będą spełniały wymagania i normy techniczne</w:t>
      </w:r>
      <w:r>
        <w:rPr>
          <w:rFonts w:cs="Arial"/>
        </w:rPr>
        <w:t xml:space="preserve">, jak również będą fabrycznie nowe i wolne od </w:t>
      </w:r>
      <w:r>
        <w:rPr>
          <w:rFonts w:cs="Arial"/>
        </w:rPr>
        <w:lastRenderedPageBreak/>
        <w:t>jakichkolwiek wad fizycznych i prawnych</w:t>
      </w:r>
      <w:r w:rsidR="003743C6">
        <w:rPr>
          <w:rFonts w:cs="Arial"/>
        </w:rPr>
        <w:t>, a także będą bezpieczne dla życia i zdrowia człowieka oraz bezpieczne dla środowiska</w:t>
      </w:r>
      <w:r w:rsidRPr="00702C30">
        <w:rPr>
          <w:rFonts w:cs="Arial"/>
        </w:rPr>
        <w:t>.</w:t>
      </w:r>
    </w:p>
    <w:p w14:paraId="16C31391"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54D24EAB"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2320E607"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 zakresie trzeźwości, kontroli osobistej i mienia jak też mienia, którym dysponują (samochody, bagaż podręczny itp.). </w:t>
      </w:r>
    </w:p>
    <w:p w14:paraId="40256BEA"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niniejszej Umowy.</w:t>
      </w:r>
    </w:p>
    <w:p w14:paraId="76A9D3E2" w14:textId="3D99FDDA"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kwotę </w:t>
      </w:r>
      <w:r>
        <w:rPr>
          <w:rFonts w:cs="Arial"/>
        </w:rPr>
        <w:t> </w:t>
      </w:r>
      <w:r w:rsidR="00DF2157">
        <w:rPr>
          <w:rFonts w:cs="Arial"/>
        </w:rPr>
        <w:t>1 0</w:t>
      </w:r>
      <w:r w:rsidR="0026531B">
        <w:rPr>
          <w:rFonts w:cs="Arial"/>
        </w:rPr>
        <w:t>00</w:t>
      </w:r>
      <w:r w:rsidR="00F627CA">
        <w:rPr>
          <w:rFonts w:cs="Arial"/>
        </w:rPr>
        <w:t xml:space="preserve">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polisy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w:t>
      </w:r>
      <w:proofErr w:type="spellStart"/>
      <w:r>
        <w:rPr>
          <w:rFonts w:cs="Arial"/>
        </w:rPr>
        <w:t>Ryzyk</w:t>
      </w:r>
      <w:proofErr w:type="spellEnd"/>
      <w:r>
        <w:rPr>
          <w:rFonts w:cs="Arial"/>
        </w:rPr>
        <w:t xml:space="preserve"> Budowy i Montażu na kwotę odpowiadającej przynajmniej sumie Wynagrodzenia netto Wykonawcy. Polisa powinna obowiązywać przynajmniej od protokolarnego przekazania Wykonawcy terenu budowy do dnia podpisania Protokołu odbioru końcowego. Najpóźniej 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6C328A2C" w14:textId="7F7EAB88" w:rsidR="00481094" w:rsidRPr="00702C30" w:rsidRDefault="00481094" w:rsidP="00BE46CC">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ustania nin. Umowy,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69EBAA99"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 przypadku nie dopełnienia przez Wykonawcę obowiązku podanego w ustępie poprzedzającym, Zamawiający uprawniony jest do zawarcia lub przedłużenia takowej polisy w imieniu własnym, na koszt Wykonawcy. </w:t>
      </w:r>
      <w:r w:rsidR="009650E9" w:rsidRPr="009650E9">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702C30">
        <w:rPr>
          <w:rFonts w:cs="Arial"/>
        </w:rPr>
        <w:t xml:space="preserve">. </w:t>
      </w:r>
    </w:p>
    <w:p w14:paraId="10FCB016" w14:textId="1AD7B19C"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w:t>
      </w:r>
      <w:r w:rsidRPr="00702C30">
        <w:rPr>
          <w:rFonts w:cs="Arial"/>
        </w:rPr>
        <w:lastRenderedPageBreak/>
        <w:t xml:space="preserve">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 xml:space="preserve">ponad Wynagrodzenie ustalone w §2 ust. 1 nin. Umowy. </w:t>
      </w:r>
    </w:p>
    <w:p w14:paraId="48FC032D"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07129E42" w14:textId="77777777" w:rsidR="00481094" w:rsidRPr="00702C30" w:rsidRDefault="00481094" w:rsidP="00BE46CC">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niniejszą Umową Wynagrodzenia na rzecz Wykonawcy.</w:t>
      </w:r>
    </w:p>
    <w:p w14:paraId="704DF356" w14:textId="77777777" w:rsidR="00481094" w:rsidRPr="00702C30" w:rsidRDefault="00481094" w:rsidP="00BE46CC">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niniejszej Umowy, w szczególności do:</w:t>
      </w:r>
    </w:p>
    <w:p w14:paraId="797D0E45" w14:textId="77777777" w:rsidR="00481094" w:rsidRPr="00702C30" w:rsidRDefault="00481094" w:rsidP="00BE46CC">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4D9959C9" w14:textId="77777777" w:rsidR="00481094" w:rsidRPr="00702C30" w:rsidRDefault="00481094" w:rsidP="00BE46CC">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0F166371" w14:textId="77777777" w:rsidR="00481094" w:rsidRPr="00702C30" w:rsidRDefault="00481094" w:rsidP="00BE46CC">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68F19D58" w14:textId="77777777" w:rsidR="00481094" w:rsidRPr="00702C30" w:rsidRDefault="00481094" w:rsidP="00BE46CC">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182E3B1F" w14:textId="17B83192" w:rsidR="00481094" w:rsidRPr="00702C30" w:rsidRDefault="00481094" w:rsidP="00BE46CC">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409EDB4B"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r w:rsidRPr="00702C30">
        <w:t>§6</w:t>
      </w:r>
      <w:r w:rsidRPr="00702C30">
        <w:br/>
        <w:t>Terminy realizacji</w:t>
      </w:r>
      <w:bookmarkEnd w:id="26"/>
      <w:bookmarkEnd w:id="27"/>
      <w:bookmarkEnd w:id="28"/>
      <w:bookmarkEnd w:id="29"/>
      <w:bookmarkEnd w:id="30"/>
    </w:p>
    <w:p w14:paraId="294FAD94" w14:textId="1F472CEB" w:rsidR="00481094" w:rsidRPr="00702C30" w:rsidRDefault="00481094" w:rsidP="00BE46CC">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023889">
        <w:rPr>
          <w:rFonts w:cs="Arial"/>
        </w:rPr>
        <w:t>podpisania przez Strony Umowy</w:t>
      </w:r>
      <w:r w:rsidR="00AF0144">
        <w:rPr>
          <w:rFonts w:cs="Arial"/>
        </w:rPr>
        <w:t>.</w:t>
      </w:r>
    </w:p>
    <w:p w14:paraId="70C2DEBB" w14:textId="48D07726" w:rsidR="00481094" w:rsidRPr="00702C30" w:rsidRDefault="00481094" w:rsidP="00BE46CC">
      <w:pPr>
        <w:numPr>
          <w:ilvl w:val="0"/>
          <w:numId w:val="30"/>
        </w:numPr>
        <w:spacing w:after="120" w:line="240" w:lineRule="auto"/>
        <w:ind w:left="425" w:hanging="425"/>
        <w:jc w:val="both"/>
        <w:rPr>
          <w:rFonts w:cs="Arial"/>
        </w:rPr>
      </w:pPr>
      <w:r w:rsidRPr="00702C30">
        <w:rPr>
          <w:rFonts w:cs="Arial"/>
        </w:rPr>
        <w:t xml:space="preserve">Termin ukończenia całości Przedmiotu Umowy, przez który rozumie się podpisanie Protokołu Odbioru Końcowego, Strony ustalają </w:t>
      </w:r>
      <w:r w:rsidR="00B96712">
        <w:rPr>
          <w:rFonts w:cs="Arial"/>
        </w:rPr>
        <w:t xml:space="preserve">nie dłużej niż </w:t>
      </w:r>
      <w:r w:rsidR="00023889">
        <w:rPr>
          <w:rFonts w:cs="Arial"/>
        </w:rPr>
        <w:t>………..</w:t>
      </w:r>
      <w:r w:rsidR="00B96712">
        <w:rPr>
          <w:rFonts w:cs="Arial"/>
        </w:rPr>
        <w:t xml:space="preserve"> dni kalendarzowych od </w:t>
      </w:r>
      <w:r w:rsidR="00416D62">
        <w:rPr>
          <w:rFonts w:cs="Arial"/>
        </w:rPr>
        <w:t xml:space="preserve">określonego w ust. 1 terminu </w:t>
      </w:r>
      <w:r w:rsidR="003743C6">
        <w:rPr>
          <w:rFonts w:cs="Arial"/>
        </w:rPr>
        <w:t>rozpoczęcia prac</w:t>
      </w:r>
      <w:r w:rsidR="00416D62">
        <w:rPr>
          <w:rFonts w:cs="Arial"/>
        </w:rPr>
        <w:t xml:space="preserve"> przez Wykonawcę</w:t>
      </w:r>
      <w:r w:rsidR="00B96712">
        <w:rPr>
          <w:rFonts w:cs="Arial"/>
        </w:rPr>
        <w:t>.</w:t>
      </w:r>
    </w:p>
    <w:p w14:paraId="7EE78F36"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Terminy częściowe rozpoczęcia i zakończenia poszczególnych prac Strony ustalają zgodnie z Harmonogramem</w:t>
      </w:r>
      <w:r>
        <w:rPr>
          <w:rFonts w:cs="Arial"/>
        </w:rPr>
        <w:t>.</w:t>
      </w:r>
    </w:p>
    <w:p w14:paraId="146DFE62" w14:textId="77777777" w:rsidR="00481094" w:rsidRPr="00BB3D10" w:rsidRDefault="00481094" w:rsidP="00BE46CC">
      <w:pPr>
        <w:numPr>
          <w:ilvl w:val="0"/>
          <w:numId w:val="30"/>
        </w:numPr>
        <w:spacing w:after="120" w:line="240" w:lineRule="auto"/>
        <w:ind w:left="425" w:hanging="425"/>
        <w:jc w:val="both"/>
        <w:rPr>
          <w:rFonts w:cs="Arial"/>
        </w:rPr>
      </w:pPr>
      <w:r w:rsidRPr="00702C30">
        <w:rPr>
          <w:rFonts w:cs="Arial"/>
        </w:rPr>
        <w:t xml:space="preserve">Terminy </w:t>
      </w:r>
      <w:r>
        <w:rPr>
          <w:rFonts w:cs="Arial"/>
        </w:rPr>
        <w:t>ustalone w harmonogramie</w:t>
      </w:r>
      <w:r w:rsidRPr="00702C30">
        <w:rPr>
          <w:rFonts w:cs="Arial"/>
        </w:rPr>
        <w:t xml:space="preserve"> 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5AC4C181" w14:textId="77777777" w:rsidR="00481094" w:rsidRPr="00176412" w:rsidRDefault="00F37508" w:rsidP="00BE46CC">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o których mowa powyżej, Zamawiający ma prawo do przedłużenia terminów prac 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49404BC7"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nin. Umowy.</w:t>
      </w:r>
    </w:p>
    <w:p w14:paraId="42A7E9EF"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3EC64B18" w14:textId="77777777" w:rsidR="00481094" w:rsidRPr="00702C30" w:rsidRDefault="00481094" w:rsidP="00BE46CC">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wstrzymanie prac powstałe z przyczyn leżących po stronie Wykonawcy, w tym wskutek wydania przez właściwe organu administracji publicznej lub sąd orzeczenia o wstrzymaniu wykonywania przedmiotu Umowy z przyczyn dotyczących Wykonawcy albo nawet jeżeli polecenie wstrzymania wydał Zamawiający;</w:t>
      </w:r>
    </w:p>
    <w:p w14:paraId="583BA651" w14:textId="77777777" w:rsidR="00481094" w:rsidRPr="00702C30" w:rsidRDefault="00481094" w:rsidP="00BE46CC">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lastRenderedPageBreak/>
        <w:t>przerwy wynikające z kolejności zakończenia i rozpoczęcia prowadzenia określonych prac i robót;</w:t>
      </w:r>
    </w:p>
    <w:p w14:paraId="03686006" w14:textId="77777777" w:rsidR="00481094" w:rsidRPr="00AC600E" w:rsidRDefault="00481094" w:rsidP="00BE46CC">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56387D8D" w14:textId="77777777" w:rsidR="00481094" w:rsidRPr="00702C30" w:rsidRDefault="00481094" w:rsidP="0084128F">
      <w:pPr>
        <w:pStyle w:val="Nagwek1"/>
      </w:pPr>
      <w:bookmarkStart w:id="31" w:name="_Toc64037114"/>
      <w:bookmarkStart w:id="32" w:name="_Toc65495296"/>
      <w:bookmarkStart w:id="33" w:name="_Toc65498605"/>
      <w:bookmarkStart w:id="34" w:name="_Toc65498650"/>
      <w:bookmarkStart w:id="35" w:name="_Toc167795032"/>
      <w:r w:rsidRPr="00702C30">
        <w:t>§7</w:t>
      </w:r>
      <w:r w:rsidRPr="00702C30">
        <w:br/>
        <w:t>Przedstawiciele Stron</w:t>
      </w:r>
      <w:bookmarkEnd w:id="31"/>
      <w:bookmarkEnd w:id="32"/>
      <w:bookmarkEnd w:id="33"/>
      <w:bookmarkEnd w:id="34"/>
      <w:bookmarkEnd w:id="35"/>
    </w:p>
    <w:p w14:paraId="50356CFA" w14:textId="77777777" w:rsidR="00481094" w:rsidRPr="00702C30" w:rsidRDefault="00481094" w:rsidP="00BE46CC">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2CA29C19" w14:textId="2248D0A2" w:rsidR="00FD3AFA" w:rsidRPr="00702C30" w:rsidRDefault="004414F4" w:rsidP="00FD3AFA">
      <w:pPr>
        <w:spacing w:after="0" w:line="240" w:lineRule="auto"/>
        <w:ind w:left="426"/>
        <w:jc w:val="both"/>
        <w:rPr>
          <w:rFonts w:cs="Arial"/>
        </w:rPr>
      </w:pPr>
      <w:r>
        <w:rPr>
          <w:rFonts w:cs="Arial"/>
          <w:b/>
        </w:rPr>
        <w:t>Jaromir Kaim</w:t>
      </w:r>
      <w:r w:rsidR="00FD3AFA">
        <w:rPr>
          <w:rFonts w:cs="Arial"/>
        </w:rPr>
        <w:t xml:space="preserve"> </w:t>
      </w:r>
      <w:r w:rsidR="00FD3AFA" w:rsidRPr="00702C30">
        <w:rPr>
          <w:rFonts w:cs="Arial"/>
        </w:rPr>
        <w:t xml:space="preserve">– </w:t>
      </w:r>
      <w:r w:rsidR="00FD3AFA">
        <w:rPr>
          <w:rFonts w:cs="Arial"/>
        </w:rPr>
        <w:t xml:space="preserve">Kierownik Projektu </w:t>
      </w:r>
      <w:r w:rsidR="00FD3AFA" w:rsidRPr="00702C30">
        <w:rPr>
          <w:rFonts w:cs="Arial"/>
        </w:rPr>
        <w:t>–</w:t>
      </w:r>
      <w:r w:rsidR="00FD3AFA">
        <w:rPr>
          <w:rFonts w:cs="Arial"/>
        </w:rPr>
        <w:t xml:space="preserve"> Dział Inwestycji </w:t>
      </w:r>
    </w:p>
    <w:p w14:paraId="754B266C" w14:textId="0E57C52B"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4414F4">
        <w:rPr>
          <w:rFonts w:cs="Arial"/>
        </w:rPr>
        <w:t> 663 452 376</w:t>
      </w:r>
      <w:r w:rsidRPr="00B32DF2">
        <w:rPr>
          <w:rFonts w:cs="Arial"/>
        </w:rPr>
        <w:t xml:space="preserve">  </w:t>
      </w:r>
      <w:r w:rsidRPr="00702C30">
        <w:rPr>
          <w:rFonts w:cs="Arial"/>
        </w:rPr>
        <w:t>(email:</w:t>
      </w:r>
      <w:r w:rsidRPr="00B32DF2">
        <w:t xml:space="preserve"> </w:t>
      </w:r>
      <w:hyperlink r:id="rId8" w:history="1">
        <w:r w:rsidR="004414F4" w:rsidRPr="00DA56DE">
          <w:rPr>
            <w:rStyle w:val="Hipercze"/>
            <w:rFonts w:cs="Arial"/>
          </w:rPr>
          <w:t>Jaromir.Kaim@orlenoil.pl</w:t>
        </w:r>
      </w:hyperlink>
      <w:r w:rsidR="009B3B65">
        <w:rPr>
          <w:rFonts w:cs="Arial"/>
        </w:rPr>
        <w:t xml:space="preserve"> </w:t>
      </w:r>
      <w:r>
        <w:rPr>
          <w:rFonts w:cs="Arial"/>
        </w:rPr>
        <w:t xml:space="preserve"> </w:t>
      </w:r>
      <w:r>
        <w:t>)</w:t>
      </w:r>
    </w:p>
    <w:p w14:paraId="5F0DF80A" w14:textId="77777777" w:rsidR="00481094" w:rsidRDefault="00481094" w:rsidP="00481094">
      <w:pPr>
        <w:spacing w:after="0" w:line="240" w:lineRule="auto"/>
        <w:ind w:left="426"/>
        <w:jc w:val="both"/>
        <w:rPr>
          <w:rFonts w:cs="Arial"/>
        </w:rPr>
      </w:pPr>
    </w:p>
    <w:p w14:paraId="35F18CBF"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0EB1518F" w14:textId="228CA79E" w:rsidR="00481094" w:rsidRPr="00702C30" w:rsidRDefault="004414F4" w:rsidP="00481094">
      <w:pPr>
        <w:tabs>
          <w:tab w:val="left" w:pos="426"/>
        </w:tabs>
        <w:spacing w:after="0" w:line="240" w:lineRule="auto"/>
        <w:ind w:left="426"/>
        <w:rPr>
          <w:rFonts w:cs="Arial"/>
        </w:rPr>
      </w:pPr>
      <w:r>
        <w:rPr>
          <w:rFonts w:cs="Arial"/>
          <w:b/>
        </w:rPr>
        <w:t>Grzegorz Miśkiewicz</w:t>
      </w:r>
      <w:r w:rsidR="00481094">
        <w:rPr>
          <w:rFonts w:cs="Arial"/>
        </w:rPr>
        <w:t xml:space="preserve"> – </w:t>
      </w:r>
      <w:r w:rsidR="00E903C2">
        <w:rPr>
          <w:rFonts w:cs="Arial"/>
        </w:rPr>
        <w:t>Specjalista</w:t>
      </w:r>
      <w:r w:rsidR="00481094">
        <w:rPr>
          <w:rFonts w:cs="Arial"/>
        </w:rPr>
        <w:t xml:space="preserve"> </w:t>
      </w:r>
      <w:r w:rsidR="00481094" w:rsidRPr="00702C30">
        <w:rPr>
          <w:rFonts w:cs="Arial"/>
        </w:rPr>
        <w:t xml:space="preserve">– </w:t>
      </w:r>
      <w:r w:rsidR="00E903C2">
        <w:rPr>
          <w:rFonts w:cs="Arial"/>
        </w:rPr>
        <w:t xml:space="preserve">Zakład Produkcyjny </w:t>
      </w:r>
      <w:r>
        <w:rPr>
          <w:rFonts w:cs="Arial"/>
        </w:rPr>
        <w:t>Trzebinia</w:t>
      </w:r>
      <w:r w:rsidR="00481094">
        <w:rPr>
          <w:rFonts w:cs="Arial"/>
        </w:rPr>
        <w:t xml:space="preserve"> </w:t>
      </w:r>
      <w:r w:rsidR="00481094" w:rsidRPr="00702C30">
        <w:rPr>
          <w:rFonts w:cs="Arial"/>
        </w:rPr>
        <w:t xml:space="preserve"> </w:t>
      </w:r>
    </w:p>
    <w:p w14:paraId="43928A14" w14:textId="6554611D"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4414F4">
        <w:rPr>
          <w:rFonts w:cs="Arial"/>
        </w:rPr>
        <w:t xml:space="preserve"> 605 856 238 </w:t>
      </w:r>
      <w:r w:rsidR="00B14FD2">
        <w:rPr>
          <w:rFonts w:cs="Arial"/>
        </w:rPr>
        <w:t>(</w:t>
      </w:r>
      <w:r w:rsidR="00DE6666">
        <w:rPr>
          <w:rFonts w:cs="Arial"/>
        </w:rPr>
        <w:t xml:space="preserve">email:  </w:t>
      </w:r>
      <w:hyperlink r:id="rId9" w:history="1">
        <w:r w:rsidR="004414F4" w:rsidRPr="00DA56DE">
          <w:rPr>
            <w:rStyle w:val="Hipercze"/>
            <w:rFonts w:cs="Arial"/>
          </w:rPr>
          <w:t>Grzegorz.Miskiewicz@orlenoil.pl</w:t>
        </w:r>
      </w:hyperlink>
      <w:r w:rsidR="009B3B65">
        <w:rPr>
          <w:rFonts w:cs="Arial"/>
        </w:rPr>
        <w:t xml:space="preserve"> </w:t>
      </w:r>
      <w:r w:rsidR="00E903C2">
        <w:rPr>
          <w:rFonts w:cs="Arial"/>
        </w:rPr>
        <w:t xml:space="preserve"> </w:t>
      </w:r>
      <w:r w:rsidRPr="00702C30">
        <w:rPr>
          <w:rFonts w:cs="Arial"/>
        </w:rPr>
        <w:t>)</w:t>
      </w:r>
    </w:p>
    <w:p w14:paraId="67C804C5" w14:textId="77777777" w:rsidR="00481094" w:rsidRPr="00702C30" w:rsidRDefault="00481094" w:rsidP="00481094">
      <w:pPr>
        <w:tabs>
          <w:tab w:val="left" w:pos="426"/>
        </w:tabs>
        <w:spacing w:after="0" w:line="240" w:lineRule="auto"/>
        <w:ind w:left="426"/>
        <w:rPr>
          <w:rFonts w:cs="Arial"/>
        </w:rPr>
      </w:pPr>
    </w:p>
    <w:p w14:paraId="7F6BDBCB" w14:textId="77777777" w:rsidR="00481094" w:rsidRPr="00702C30" w:rsidRDefault="00481094" w:rsidP="00481094">
      <w:pPr>
        <w:tabs>
          <w:tab w:val="left" w:pos="426"/>
        </w:tabs>
        <w:spacing w:after="0" w:line="240" w:lineRule="auto"/>
        <w:ind w:left="426"/>
        <w:rPr>
          <w:rFonts w:cs="Arial"/>
        </w:rPr>
      </w:pPr>
      <w:r w:rsidRPr="00702C30">
        <w:rPr>
          <w:rFonts w:cs="Arial"/>
        </w:rPr>
        <w:t>Kierownikiem Projektu z ramienia Wykonawcy będzie:</w:t>
      </w:r>
    </w:p>
    <w:p w14:paraId="67DBFFF7" w14:textId="4AB603CA" w:rsidR="00481094" w:rsidRPr="00677517" w:rsidRDefault="00DE6666" w:rsidP="00481094">
      <w:pPr>
        <w:tabs>
          <w:tab w:val="left" w:pos="426"/>
        </w:tabs>
        <w:spacing w:after="0" w:line="240" w:lineRule="auto"/>
        <w:ind w:left="426"/>
        <w:rPr>
          <w:rFonts w:cs="Arial"/>
          <w:b/>
        </w:rPr>
      </w:pPr>
      <w:r>
        <w:rPr>
          <w:rFonts w:cs="Arial"/>
          <w:b/>
        </w:rPr>
        <w:t>………………………</w:t>
      </w:r>
      <w:r w:rsidR="00C105F1">
        <w:rPr>
          <w:rFonts w:cs="Arial"/>
          <w:b/>
        </w:rPr>
        <w:t xml:space="preserve"> </w:t>
      </w:r>
      <w:r w:rsidR="00C105F1" w:rsidRPr="00C105F1">
        <w:rPr>
          <w:rFonts w:cs="Arial"/>
          <w:bCs/>
        </w:rPr>
        <w:t xml:space="preserve">– Kierownik </w:t>
      </w:r>
      <w:r w:rsidR="005046D1">
        <w:rPr>
          <w:rFonts w:cs="Arial"/>
          <w:bCs/>
        </w:rPr>
        <w:t xml:space="preserve">budowy  –  </w:t>
      </w:r>
      <w:r>
        <w:rPr>
          <w:rFonts w:cs="Arial"/>
          <w:bCs/>
        </w:rPr>
        <w:t>……………………..</w:t>
      </w:r>
    </w:p>
    <w:p w14:paraId="7DF7A56E" w14:textId="7614EDF3" w:rsidR="00481094" w:rsidRDefault="00481094" w:rsidP="00481094">
      <w:pPr>
        <w:tabs>
          <w:tab w:val="left" w:pos="426"/>
        </w:tabs>
        <w:spacing w:after="0" w:line="240" w:lineRule="auto"/>
        <w:ind w:left="426"/>
        <w:rPr>
          <w:rFonts w:cs="Arial"/>
        </w:rPr>
      </w:pPr>
      <w:r w:rsidRPr="00702C30">
        <w:rPr>
          <w:rFonts w:cs="Arial"/>
        </w:rPr>
        <w:t>telefon kontaktowy</w:t>
      </w:r>
      <w:r w:rsidR="00DE6666">
        <w:rPr>
          <w:rFonts w:cs="Arial"/>
        </w:rPr>
        <w:t xml:space="preserve">: +48 </w:t>
      </w:r>
      <w:r w:rsidR="00FA0A05">
        <w:rPr>
          <w:rFonts w:cs="Arial"/>
        </w:rPr>
        <w:t xml:space="preserve"> </w:t>
      </w:r>
      <w:r w:rsidR="00DE6666">
        <w:rPr>
          <w:rFonts w:cs="Arial"/>
        </w:rPr>
        <w:t>………………..</w:t>
      </w:r>
      <w:r w:rsidR="00C105F1">
        <w:rPr>
          <w:rFonts w:cs="Arial"/>
        </w:rPr>
        <w:t xml:space="preserve"> </w:t>
      </w:r>
      <w:r w:rsidRPr="00DF2157">
        <w:rPr>
          <w:rFonts w:cs="Arial"/>
        </w:rPr>
        <w:t>(emai</w:t>
      </w:r>
      <w:r w:rsidR="005D3E5D" w:rsidRPr="00DF2157">
        <w:rPr>
          <w:rFonts w:cs="Arial"/>
        </w:rPr>
        <w:t xml:space="preserve">l </w:t>
      </w:r>
      <w:hyperlink r:id="rId10" w:history="1">
        <w:r w:rsidR="00DE6666" w:rsidRPr="00DF2157">
          <w:rPr>
            <w:rStyle w:val="Hipercze"/>
          </w:rPr>
          <w:t>...................................</w:t>
        </w:r>
        <w:r w:rsidR="00C105F1" w:rsidRPr="00DF2157">
          <w:rPr>
            <w:rStyle w:val="Hipercze"/>
          </w:rPr>
          <w:t>@.</w:t>
        </w:r>
        <w:proofErr w:type="spellStart"/>
        <w:r w:rsidR="00C105F1" w:rsidRPr="00DF2157">
          <w:rPr>
            <w:rStyle w:val="Hipercze"/>
          </w:rPr>
          <w:t>pl</w:t>
        </w:r>
        <w:proofErr w:type="spellEnd"/>
      </w:hyperlink>
      <w:r w:rsidR="00C105F1" w:rsidRPr="00DF2157">
        <w:t xml:space="preserve"> </w:t>
      </w:r>
      <w:r w:rsidRPr="00DF2157">
        <w:rPr>
          <w:rFonts w:cs="Arial"/>
        </w:rPr>
        <w:t>)</w:t>
      </w:r>
    </w:p>
    <w:p w14:paraId="608AD40B" w14:textId="77777777" w:rsidR="004414F4" w:rsidRDefault="004414F4" w:rsidP="00481094">
      <w:pPr>
        <w:tabs>
          <w:tab w:val="left" w:pos="426"/>
        </w:tabs>
        <w:spacing w:after="0" w:line="240" w:lineRule="auto"/>
        <w:ind w:left="426"/>
        <w:rPr>
          <w:rFonts w:cs="Arial"/>
        </w:rPr>
      </w:pPr>
    </w:p>
    <w:p w14:paraId="630394C9" w14:textId="77777777" w:rsidR="004414F4" w:rsidRPr="00702C30" w:rsidRDefault="004414F4" w:rsidP="004414F4">
      <w:pPr>
        <w:spacing w:after="0" w:line="240" w:lineRule="auto"/>
        <w:ind w:left="426"/>
        <w:jc w:val="both"/>
        <w:rPr>
          <w:rFonts w:cs="Arial"/>
        </w:rPr>
      </w:pPr>
      <w:r w:rsidRPr="00702C30">
        <w:rPr>
          <w:rFonts w:cs="Arial"/>
        </w:rPr>
        <w:t xml:space="preserve">Nadzorującym prace z ramienia Zamawiającego będzie: </w:t>
      </w:r>
    </w:p>
    <w:p w14:paraId="1B6FCB06" w14:textId="6FD2A86B" w:rsidR="004414F4" w:rsidRPr="00702C30" w:rsidRDefault="004414F4" w:rsidP="004414F4">
      <w:pPr>
        <w:tabs>
          <w:tab w:val="left" w:pos="426"/>
        </w:tabs>
        <w:spacing w:after="0" w:line="240" w:lineRule="auto"/>
        <w:ind w:left="426"/>
        <w:rPr>
          <w:rFonts w:cs="Arial"/>
        </w:rPr>
      </w:pPr>
      <w:r>
        <w:rPr>
          <w:rFonts w:cs="Arial"/>
          <w:b/>
        </w:rPr>
        <w:t>………………………</w:t>
      </w:r>
      <w:r>
        <w:rPr>
          <w:rFonts w:cs="Arial"/>
        </w:rPr>
        <w:t xml:space="preserve"> – </w:t>
      </w:r>
      <w:r>
        <w:rPr>
          <w:rFonts w:cs="Arial"/>
        </w:rPr>
        <w:t>…………………</w:t>
      </w:r>
      <w:r>
        <w:rPr>
          <w:rFonts w:cs="Arial"/>
        </w:rPr>
        <w:t xml:space="preserve"> </w:t>
      </w:r>
      <w:r w:rsidRPr="00702C30">
        <w:rPr>
          <w:rFonts w:cs="Arial"/>
        </w:rPr>
        <w:t xml:space="preserve">– </w:t>
      </w:r>
      <w:r>
        <w:rPr>
          <w:rFonts w:cs="Arial"/>
        </w:rPr>
        <w:t>……………………………………….</w:t>
      </w:r>
      <w:r>
        <w:rPr>
          <w:rFonts w:cs="Arial"/>
        </w:rPr>
        <w:t xml:space="preserve"> </w:t>
      </w:r>
      <w:r w:rsidRPr="00702C30">
        <w:rPr>
          <w:rFonts w:cs="Arial"/>
        </w:rPr>
        <w:t xml:space="preserve"> </w:t>
      </w:r>
    </w:p>
    <w:p w14:paraId="2ACC5D27" w14:textId="3B592BF6" w:rsidR="004414F4" w:rsidRDefault="004414F4" w:rsidP="004414F4">
      <w:pPr>
        <w:tabs>
          <w:tab w:val="left" w:pos="426"/>
        </w:tabs>
        <w:spacing w:after="0" w:line="240" w:lineRule="auto"/>
        <w:ind w:left="426"/>
        <w:rPr>
          <w:rFonts w:cs="Arial"/>
        </w:rPr>
      </w:pPr>
      <w:r w:rsidRPr="00702C30">
        <w:rPr>
          <w:rFonts w:cs="Arial"/>
        </w:rPr>
        <w:t xml:space="preserve">telefon kontaktowy </w:t>
      </w:r>
      <w:r w:rsidRPr="00FD3AFA">
        <w:rPr>
          <w:rFonts w:cs="Arial"/>
        </w:rPr>
        <w:t>+48</w:t>
      </w:r>
      <w:r>
        <w:rPr>
          <w:rFonts w:cs="Arial"/>
        </w:rPr>
        <w:t> </w:t>
      </w:r>
      <w:r>
        <w:rPr>
          <w:rFonts w:cs="Arial"/>
        </w:rPr>
        <w:t>………………..</w:t>
      </w:r>
      <w:r>
        <w:rPr>
          <w:rFonts w:cs="Arial"/>
        </w:rPr>
        <w:t xml:space="preserve"> (email:  </w:t>
      </w:r>
      <w:r>
        <w:rPr>
          <w:rFonts w:cs="Arial"/>
        </w:rPr>
        <w:t>………….@.......................</w:t>
      </w:r>
      <w:proofErr w:type="spellStart"/>
      <w:r>
        <w:rPr>
          <w:rFonts w:cs="Arial"/>
        </w:rPr>
        <w:t>pl</w:t>
      </w:r>
      <w:proofErr w:type="spellEnd"/>
      <w:r>
        <w:rPr>
          <w:rFonts w:cs="Arial"/>
        </w:rPr>
        <w:t xml:space="preserve"> </w:t>
      </w:r>
      <w:r>
        <w:rPr>
          <w:rFonts w:cs="Arial"/>
        </w:rPr>
        <w:t xml:space="preserve">  </w:t>
      </w:r>
      <w:r w:rsidRPr="00702C30">
        <w:rPr>
          <w:rFonts w:cs="Arial"/>
        </w:rPr>
        <w:t>)</w:t>
      </w:r>
    </w:p>
    <w:p w14:paraId="120849CA" w14:textId="77777777" w:rsidR="004414F4" w:rsidRPr="00DF2157" w:rsidRDefault="004414F4" w:rsidP="00481094">
      <w:pPr>
        <w:tabs>
          <w:tab w:val="left" w:pos="426"/>
        </w:tabs>
        <w:spacing w:after="0" w:line="240" w:lineRule="auto"/>
        <w:ind w:left="426"/>
        <w:rPr>
          <w:rFonts w:cs="Arial"/>
        </w:rPr>
      </w:pPr>
    </w:p>
    <w:p w14:paraId="20927316" w14:textId="77777777" w:rsidR="00FA0A05" w:rsidRPr="00DF2157" w:rsidRDefault="00FA0A05" w:rsidP="00481094">
      <w:pPr>
        <w:tabs>
          <w:tab w:val="left" w:pos="426"/>
        </w:tabs>
        <w:spacing w:after="0" w:line="240" w:lineRule="auto"/>
        <w:ind w:left="426"/>
        <w:rPr>
          <w:rFonts w:cs="Arial"/>
        </w:rPr>
      </w:pPr>
    </w:p>
    <w:p w14:paraId="5E466A8B" w14:textId="77777777" w:rsidR="00FA0A05" w:rsidRPr="00DF2157" w:rsidRDefault="00FA0A05" w:rsidP="00481094">
      <w:pPr>
        <w:tabs>
          <w:tab w:val="left" w:pos="426"/>
        </w:tabs>
        <w:spacing w:after="120" w:line="240" w:lineRule="auto"/>
        <w:ind w:left="425"/>
        <w:rPr>
          <w:rFonts w:cs="Arial"/>
        </w:rPr>
      </w:pPr>
    </w:p>
    <w:p w14:paraId="4E72313C" w14:textId="77777777" w:rsidR="00481094" w:rsidRPr="00702C30" w:rsidRDefault="00481094" w:rsidP="00BE46CC">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0DD7A35E" w14:textId="77777777" w:rsidR="00481094" w:rsidRPr="00DD0F82" w:rsidRDefault="00481094" w:rsidP="00BE46CC">
      <w:pPr>
        <w:numPr>
          <w:ilvl w:val="0"/>
          <w:numId w:val="21"/>
        </w:numPr>
        <w:spacing w:after="120" w:line="240" w:lineRule="auto"/>
        <w:ind w:left="357" w:hanging="357"/>
        <w:jc w:val="both"/>
        <w:rPr>
          <w:rFonts w:cs="Arial"/>
          <w:b/>
          <w:bCs/>
        </w:rPr>
      </w:pPr>
      <w:r w:rsidRPr="00702C30">
        <w:rPr>
          <w:rFonts w:cs="Arial"/>
        </w:rPr>
        <w:t>Strony upoważniają osoby wskazane przez siebie jako Kierowników Projektu w ust. 1 powyżej do dokonywania wszelkich bieżących uzgodnień, kontaktów, składania oświadczeń, podpisywania Protokołów,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24A2F516" w14:textId="77777777" w:rsidR="00481094" w:rsidRPr="00E46454" w:rsidRDefault="00481094" w:rsidP="00BE46CC">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lub angielskim</w:t>
      </w:r>
      <w:r w:rsidRPr="00E46454">
        <w:rPr>
          <w:rFonts w:cs="Calibri"/>
        </w:rPr>
        <w:t>.</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1AA11FB7" w14:textId="77777777" w:rsidR="00481094" w:rsidRPr="00702C30" w:rsidRDefault="00481094" w:rsidP="00BE46CC">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324A7756" w14:textId="77777777" w:rsidR="00481094" w:rsidRPr="00702C30" w:rsidRDefault="00481094" w:rsidP="0084128F">
      <w:pPr>
        <w:pStyle w:val="Nagwek1"/>
      </w:pPr>
      <w:bookmarkStart w:id="36" w:name="_Toc167795033"/>
      <w:bookmarkStart w:id="37" w:name="_Toc64037115"/>
      <w:bookmarkStart w:id="38" w:name="_Toc65495297"/>
      <w:bookmarkStart w:id="39" w:name="_Toc65498606"/>
      <w:bookmarkStart w:id="40" w:name="_Toc65498651"/>
      <w:r w:rsidRPr="00702C30">
        <w:t>§8.</w:t>
      </w:r>
      <w:r w:rsidRPr="00702C30">
        <w:br/>
        <w:t>Czynności odbiorowe</w:t>
      </w:r>
      <w:bookmarkEnd w:id="36"/>
      <w:r w:rsidRPr="00702C30">
        <w:t xml:space="preserve"> </w:t>
      </w:r>
      <w:bookmarkEnd w:id="37"/>
      <w:bookmarkEnd w:id="38"/>
      <w:bookmarkEnd w:id="39"/>
      <w:bookmarkEnd w:id="40"/>
    </w:p>
    <w:p w14:paraId="6DD0FF7F" w14:textId="2E761175" w:rsidR="00481094" w:rsidRPr="00702C30" w:rsidRDefault="00481094" w:rsidP="00BE46CC">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05E6A280" w14:textId="52568215" w:rsidR="00481094" w:rsidRPr="00702C30" w:rsidRDefault="00481094" w:rsidP="00BE46CC">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etapu</w:t>
      </w:r>
      <w:r>
        <w:rPr>
          <w:rFonts w:cs="Arial"/>
        </w:rPr>
        <w:t xml:space="preserve"> – Wykonawca zgłasza Zamawiającemu gotowość do odbioru tego Etapu.</w:t>
      </w:r>
      <w:r w:rsidRPr="00702C30">
        <w:rPr>
          <w:rFonts w:cs="Arial"/>
        </w:rPr>
        <w:t xml:space="preserve"> </w:t>
      </w:r>
      <w:r>
        <w:rPr>
          <w:rFonts w:cs="Arial"/>
        </w:rPr>
        <w:t>W przypadku, gdy przedmiotem odbioru jest dokumentacja</w:t>
      </w:r>
      <w:r w:rsidR="00416D62">
        <w:rPr>
          <w:rFonts w:cs="Arial"/>
        </w:rPr>
        <w:t>,</w:t>
      </w:r>
      <w:r>
        <w:rPr>
          <w:rFonts w:cs="Arial"/>
        </w:rPr>
        <w:t xml:space="preserve"> </w:t>
      </w:r>
      <w:r w:rsidRPr="00702C30">
        <w:rPr>
          <w:rFonts w:cs="Arial"/>
        </w:rPr>
        <w:t xml:space="preserve">Wykonawca przekaże Zamawiającemu dokumentację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dokumentacji i poinformuje Wykonawcę o swoich uwagach. Po ustaleniu wszystkich braków Zamawiający wezwie Wykonawcę do ich niezwłocznego usunięcia i </w:t>
      </w:r>
      <w:r w:rsidR="00F44028" w:rsidRPr="00702C30">
        <w:rPr>
          <w:rFonts w:cs="Arial"/>
        </w:rPr>
        <w:lastRenderedPageBreak/>
        <w:t>przeka</w:t>
      </w:r>
      <w:r w:rsidR="00F44028">
        <w:rPr>
          <w:rFonts w:cs="Arial"/>
        </w:rPr>
        <w:t>zania</w:t>
      </w:r>
      <w:r w:rsidR="00F44028" w:rsidRPr="00702C30">
        <w:rPr>
          <w:rFonts w:cs="Arial"/>
        </w:rPr>
        <w:t xml:space="preserve"> </w:t>
      </w:r>
      <w:r w:rsidRPr="00702C30">
        <w:rPr>
          <w:rFonts w:cs="Arial"/>
        </w:rPr>
        <w:t xml:space="preserve">Zamawiającemu </w:t>
      </w:r>
      <w:r w:rsidR="00F44028" w:rsidRPr="00702C30">
        <w:rPr>
          <w:rFonts w:cs="Arial"/>
        </w:rPr>
        <w:t>poprawion</w:t>
      </w:r>
      <w:r w:rsidR="00F44028">
        <w:rPr>
          <w:rFonts w:cs="Arial"/>
        </w:rPr>
        <w:t>ej</w:t>
      </w:r>
      <w:r w:rsidR="00F44028" w:rsidRPr="00702C30">
        <w:rPr>
          <w:rFonts w:cs="Arial"/>
        </w:rPr>
        <w:t xml:space="preserve"> dokumentacj</w:t>
      </w:r>
      <w:r w:rsidR="00F44028">
        <w:rPr>
          <w:rFonts w:cs="Arial"/>
        </w:rPr>
        <w:t>i</w:t>
      </w:r>
      <w:r w:rsidR="00F44028" w:rsidRPr="00702C30">
        <w:rPr>
          <w:rFonts w:cs="Arial"/>
        </w:rPr>
        <w:t xml:space="preserve"> </w:t>
      </w:r>
      <w:r w:rsidRPr="00702C30">
        <w:rPr>
          <w:rFonts w:cs="Arial"/>
        </w:rPr>
        <w:t>do weryfikacji i akceptacji pod rygorem nieprzystąp</w:t>
      </w:r>
      <w:r>
        <w:rPr>
          <w:rFonts w:cs="Arial"/>
        </w:rPr>
        <w:t>ienia do czynności odbiorowych.</w:t>
      </w:r>
    </w:p>
    <w:p w14:paraId="7BF4C99C" w14:textId="0EE377D8" w:rsidR="00481094" w:rsidRPr="00421DAC" w:rsidRDefault="00481094" w:rsidP="00BE46CC">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78E75FF4" w14:textId="77777777" w:rsidR="00481094" w:rsidRPr="00A2553F" w:rsidRDefault="00481094" w:rsidP="00BE46CC">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5F58FE43" w14:textId="77777777" w:rsidR="00481094" w:rsidRPr="00E55A9F" w:rsidRDefault="00481094" w:rsidP="00BE46CC">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741F3C75"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Jednakże w przypadku, gdy stwierdzona wada, w ocenie Zamawiającego, stanowi wadę nielimitującą, Zamawiający uprawniony jest określić w Protokole Odbioru termin jej usunięcia przez Wykonawcę. Po usunięciu tak wskazanych wad nielimitujących Wykonawca powiadamia Zamawiającego i Strony dokonują odbioru usunięcia wad nielimitujących i spisują Protokół Usunięcia Wad Nielimitujących.</w:t>
      </w:r>
    </w:p>
    <w:p w14:paraId="6D5F58D3" w14:textId="77777777" w:rsidR="00481094" w:rsidRPr="00702C30" w:rsidRDefault="00481094" w:rsidP="00481094">
      <w:pPr>
        <w:tabs>
          <w:tab w:val="left" w:pos="851"/>
        </w:tabs>
        <w:spacing w:after="0" w:line="240" w:lineRule="auto"/>
        <w:ind w:left="851"/>
        <w:jc w:val="both"/>
        <w:rPr>
          <w:rFonts w:eastAsia="MS Mincho" w:cs="Arial"/>
          <w:u w:val="single"/>
        </w:rPr>
      </w:pPr>
    </w:p>
    <w:p w14:paraId="7DDF8E76" w14:textId="77777777" w:rsidR="00481094" w:rsidRPr="00E55A9F" w:rsidRDefault="00481094" w:rsidP="00BE46CC">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04692FCB"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525B3A03" w14:textId="6AF4B02E" w:rsidR="00481094" w:rsidRPr="00702C30" w:rsidRDefault="00481094" w:rsidP="00BE46CC">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 lub</w:t>
      </w:r>
      <w:r w:rsidRPr="00702C30">
        <w:rPr>
          <w:rFonts w:cs="Arial"/>
        </w:rPr>
        <w:t xml:space="preserve"> Końcowego</w:t>
      </w:r>
      <w:r>
        <w:rPr>
          <w:rFonts w:cs="Arial"/>
        </w:rPr>
        <w:t>)</w:t>
      </w:r>
      <w:r w:rsidRPr="00702C30">
        <w:rPr>
          <w:rFonts w:cs="Arial"/>
        </w:rPr>
        <w:t>,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10CD78EF" w14:textId="60334B36" w:rsidR="00481094" w:rsidRDefault="00481094" w:rsidP="00BE46CC">
      <w:pPr>
        <w:numPr>
          <w:ilvl w:val="0"/>
          <w:numId w:val="32"/>
        </w:numPr>
        <w:spacing w:after="120" w:line="240" w:lineRule="auto"/>
        <w:ind w:left="357" w:hanging="357"/>
        <w:jc w:val="both"/>
        <w:rPr>
          <w:rFonts w:cs="Arial"/>
        </w:rPr>
      </w:pPr>
      <w:r w:rsidRPr="00702C30">
        <w:rPr>
          <w:rFonts w:cs="Arial"/>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35A51542" w14:textId="4589E39F" w:rsidR="00481094" w:rsidRPr="0074238C" w:rsidRDefault="00481094" w:rsidP="00BE46CC">
      <w:pPr>
        <w:numPr>
          <w:ilvl w:val="0"/>
          <w:numId w:val="32"/>
        </w:numPr>
        <w:spacing w:after="120" w:line="240" w:lineRule="auto"/>
        <w:jc w:val="both"/>
        <w:rPr>
          <w:rFonts w:cs="Arial"/>
        </w:rPr>
      </w:pPr>
      <w:r w:rsidRPr="0074238C">
        <w:rPr>
          <w:rFonts w:cs="Arial"/>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w:t>
      </w:r>
      <w:r w:rsidR="00017E6E">
        <w:rPr>
          <w:rFonts w:cs="Arial"/>
        </w:rPr>
        <w:t>, 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74238C">
        <w:rPr>
          <w:rFonts w:cs="Arial"/>
          <w:b/>
        </w:rPr>
        <w:t>§1</w:t>
      </w:r>
      <w:r w:rsidR="00017E6E">
        <w:rPr>
          <w:rFonts w:cs="Arial"/>
          <w:b/>
        </w:rPr>
        <w:t>2</w:t>
      </w:r>
      <w:r w:rsidRPr="0074238C">
        <w:rPr>
          <w:rFonts w:cs="Arial"/>
          <w:b/>
        </w:rPr>
        <w:t xml:space="preserve"> Umowy</w:t>
      </w:r>
      <w:r w:rsidRPr="0074238C">
        <w:rPr>
          <w:rFonts w:cs="Arial"/>
        </w:rPr>
        <w:t>, jak również nie zwalnia Wykonawcy z odpowiedzialności za prawidłowe wykonanie Przedmiotu Umowy.</w:t>
      </w:r>
    </w:p>
    <w:p w14:paraId="192D53CE" w14:textId="77777777" w:rsidR="00481094" w:rsidRPr="00702C30" w:rsidRDefault="00481094" w:rsidP="00BE46CC">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niniejszej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t>
      </w:r>
      <w:r w:rsidR="003A6D55">
        <w:rPr>
          <w:rFonts w:cs="Arial"/>
        </w:rPr>
        <w:lastRenderedPageBreak/>
        <w:t xml:space="preserve">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7AF4BC9B" w14:textId="77777777" w:rsidR="00481094" w:rsidRPr="00702C30" w:rsidRDefault="00481094" w:rsidP="00BE46CC">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19F47E0C" w14:textId="77777777" w:rsidR="00481094" w:rsidRDefault="00481094" w:rsidP="00BE46CC">
      <w:pPr>
        <w:numPr>
          <w:ilvl w:val="0"/>
          <w:numId w:val="32"/>
        </w:numPr>
        <w:spacing w:after="120" w:line="240" w:lineRule="auto"/>
        <w:ind w:left="357" w:hanging="357"/>
        <w:jc w:val="both"/>
        <w:rPr>
          <w:rFonts w:cs="Arial"/>
        </w:rPr>
      </w:pPr>
      <w:r w:rsidRPr="00702C30">
        <w:rPr>
          <w:rFonts w:cs="Arial"/>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Pr>
          <w:rFonts w:cs="Arial"/>
        </w:rPr>
        <w:t>len Południe S.A. oraz Orlen OIL</w:t>
      </w:r>
      <w:r w:rsidRPr="00702C30">
        <w:rPr>
          <w:rFonts w:cs="Arial"/>
        </w:rPr>
        <w:t xml:space="preserve"> Sp. z o.o. jest podstawą do wstrzymania płatności za wykonanie Przedmiotu Umowy przez Zamawiającego.</w:t>
      </w:r>
    </w:p>
    <w:p w14:paraId="53945006" w14:textId="77777777" w:rsidR="00481094" w:rsidRDefault="00481094" w:rsidP="00BE46CC">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 właściwych dla danego Etapu i niezbędnych dla wykonania Umowy.</w:t>
      </w:r>
    </w:p>
    <w:p w14:paraId="7BCEE2D3" w14:textId="0A01A98E" w:rsidR="003A6D55" w:rsidRPr="00786611" w:rsidRDefault="003A6D55" w:rsidP="00BE46CC">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w wysokości określonej w § 9 ust. 1 lit. </w:t>
      </w:r>
      <w:r w:rsidR="00017E6E">
        <w:rPr>
          <w:rFonts w:cs="Arial"/>
        </w:rPr>
        <w:t>b</w:t>
      </w:r>
      <w:r w:rsidRPr="00786611">
        <w:rPr>
          <w:rFonts w:cs="Arial"/>
        </w:rPr>
        <w:t xml:space="preserve"> </w:t>
      </w:r>
      <w:r w:rsidR="00017E6E">
        <w:rPr>
          <w:rFonts w:cs="Arial"/>
        </w:rPr>
        <w:t>Umowy</w:t>
      </w:r>
      <w:r w:rsidRPr="00786611">
        <w:rPr>
          <w:rFonts w:cs="Arial"/>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4AE0A107" w14:textId="77777777" w:rsidR="003A6D55" w:rsidRPr="003A6D55" w:rsidRDefault="003A6D55" w:rsidP="00BE46CC">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268E646F" w14:textId="77777777" w:rsidR="00481094" w:rsidRPr="005236CB" w:rsidRDefault="00481094" w:rsidP="0084128F">
      <w:pPr>
        <w:pStyle w:val="Nagwek1"/>
      </w:pPr>
      <w:bookmarkStart w:id="41" w:name="_Toc64037116"/>
      <w:bookmarkStart w:id="42" w:name="_Toc65495298"/>
      <w:bookmarkStart w:id="43" w:name="_Toc65498607"/>
      <w:bookmarkStart w:id="44" w:name="_Toc65498652"/>
      <w:bookmarkStart w:id="45" w:name="_Toc167795034"/>
      <w:r w:rsidRPr="005236CB">
        <w:t>§9</w:t>
      </w:r>
      <w:r w:rsidRPr="005236CB">
        <w:br/>
        <w:t>Kary Umowne</w:t>
      </w:r>
      <w:bookmarkEnd w:id="41"/>
      <w:bookmarkEnd w:id="42"/>
      <w:bookmarkEnd w:id="43"/>
      <w:bookmarkEnd w:id="44"/>
      <w:bookmarkEnd w:id="45"/>
    </w:p>
    <w:p w14:paraId="3FAFB677" w14:textId="77777777" w:rsidR="00481094" w:rsidRPr="00702C30" w:rsidRDefault="00481094" w:rsidP="00BE46CC">
      <w:pPr>
        <w:numPr>
          <w:ilvl w:val="0"/>
          <w:numId w:val="33"/>
        </w:numPr>
        <w:spacing w:after="120" w:line="240" w:lineRule="auto"/>
        <w:jc w:val="both"/>
        <w:rPr>
          <w:rFonts w:cs="Arial"/>
        </w:rPr>
      </w:pPr>
      <w:r w:rsidRPr="00702C30">
        <w:rPr>
          <w:rFonts w:cs="Arial"/>
        </w:rPr>
        <w:t>Zamawiający może żądać od Wykonawcy kar umownych:</w:t>
      </w:r>
    </w:p>
    <w:p w14:paraId="52F7B94A" w14:textId="77777777" w:rsidR="00481094" w:rsidRPr="00702C30" w:rsidRDefault="00481094" w:rsidP="00BE46CC">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0,1</w:t>
      </w:r>
      <w:r w:rsidRPr="00702C30">
        <w:rPr>
          <w:rFonts w:cs="Arial"/>
        </w:rPr>
        <w:t xml:space="preserve">% Wynagrodzenia </w:t>
      </w:r>
      <w:r>
        <w:rPr>
          <w:rFonts w:cs="Arial"/>
        </w:rPr>
        <w:t>netto</w:t>
      </w:r>
      <w:r w:rsidRPr="00702C30">
        <w:rPr>
          <w:rFonts w:cs="Arial"/>
        </w:rPr>
        <w:t xml:space="preserve"> za każdy dzień opóźnienia</w:t>
      </w:r>
      <w:r>
        <w:rPr>
          <w:rFonts w:cs="Arial"/>
        </w:rPr>
        <w:t xml:space="preserve"> od wartości Umowy</w:t>
      </w:r>
      <w:r w:rsidRPr="00702C30">
        <w:rPr>
          <w:rFonts w:cs="Arial"/>
        </w:rPr>
        <w:t xml:space="preserve">. </w:t>
      </w:r>
    </w:p>
    <w:p w14:paraId="048C1F5B" w14:textId="100693D4" w:rsidR="00481094" w:rsidRPr="00702C30" w:rsidRDefault="00481094" w:rsidP="00BE46CC">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0,1</w:t>
      </w:r>
      <w:r w:rsidRPr="00702C30">
        <w:rPr>
          <w:rFonts w:cs="Arial"/>
        </w:rPr>
        <w:t xml:space="preserve">% Wynagrodzenia </w:t>
      </w:r>
      <w:r>
        <w:rPr>
          <w:rFonts w:cs="Arial"/>
        </w:rPr>
        <w:t>netto</w:t>
      </w:r>
      <w:r w:rsidRPr="00702C30">
        <w:rPr>
          <w:rFonts w:cs="Arial"/>
        </w:rPr>
        <w:t xml:space="preserve"> za każdy dzień opóźnienia</w:t>
      </w:r>
      <w:r>
        <w:rPr>
          <w:rFonts w:cs="Arial"/>
        </w:rPr>
        <w:t xml:space="preserve"> od wartości Umowy</w:t>
      </w:r>
      <w:r w:rsidRPr="00702C30">
        <w:rPr>
          <w:rFonts w:cs="Arial"/>
        </w:rPr>
        <w:t xml:space="preserve">. </w:t>
      </w:r>
    </w:p>
    <w:p w14:paraId="0E9BA6E0" w14:textId="393A379F" w:rsidR="00481094" w:rsidRPr="00702C30" w:rsidRDefault="00481094" w:rsidP="00BE46CC">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 </w:t>
      </w:r>
    </w:p>
    <w:p w14:paraId="045D976D" w14:textId="5340F76E" w:rsidR="00481094" w:rsidRPr="00702C30" w:rsidRDefault="00481094" w:rsidP="00BE46CC">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 </w:t>
      </w:r>
    </w:p>
    <w:p w14:paraId="1586DEFB" w14:textId="4B0F660F" w:rsidR="00481094" w:rsidRPr="00702C30" w:rsidRDefault="00481094" w:rsidP="00BE46CC">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0,1</w:t>
      </w:r>
      <w:r w:rsidRPr="00702C30">
        <w:rPr>
          <w:rFonts w:cs="Arial"/>
        </w:rPr>
        <w:t xml:space="preserve">% Wynagrodzenia </w:t>
      </w:r>
      <w:r>
        <w:rPr>
          <w:rFonts w:cs="Arial"/>
        </w:rPr>
        <w:t>netto</w:t>
      </w:r>
      <w:r w:rsidRPr="00702C30">
        <w:rPr>
          <w:rFonts w:cs="Arial"/>
        </w:rPr>
        <w:t xml:space="preserve"> za każdy dzień opóźnienia.</w:t>
      </w:r>
    </w:p>
    <w:p w14:paraId="7225075E" w14:textId="77777777" w:rsidR="00481094" w:rsidRPr="00702C30" w:rsidRDefault="00481094" w:rsidP="00BE46CC">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1198863B" w14:textId="6C0FDCF3" w:rsidR="0026531B" w:rsidRDefault="0026531B" w:rsidP="00BE46CC">
      <w:pPr>
        <w:numPr>
          <w:ilvl w:val="0"/>
          <w:numId w:val="33"/>
        </w:numPr>
        <w:spacing w:after="120" w:line="240" w:lineRule="auto"/>
        <w:jc w:val="both"/>
        <w:rPr>
          <w:rFonts w:cs="Arial"/>
        </w:rPr>
      </w:pPr>
      <w:r w:rsidRPr="00702C30">
        <w:rPr>
          <w:rFonts w:cs="Arial"/>
        </w:rPr>
        <w:lastRenderedPageBreak/>
        <w:t>W przypadku odstąpienia od Umowy przez Zamawiającego z przyczyn leżących po stronie Wykonawcy bądź przez Wykonawcę nie z winy Zamawiającego, Zamawiający może żądać od Wykon</w:t>
      </w:r>
      <w:r>
        <w:rPr>
          <w:rFonts w:cs="Arial"/>
        </w:rPr>
        <w:t xml:space="preserve">awcy kary umownej w wysokości </w:t>
      </w:r>
      <w:r w:rsidR="00CC526D">
        <w:rPr>
          <w:rFonts w:cs="Arial"/>
        </w:rPr>
        <w:t>1</w:t>
      </w:r>
      <w:r>
        <w:rPr>
          <w:rFonts w:cs="Arial"/>
        </w:rPr>
        <w:t xml:space="preserve">0 </w:t>
      </w:r>
      <w:r w:rsidRPr="00702C30">
        <w:rPr>
          <w:rFonts w:cs="Arial"/>
        </w:rPr>
        <w:t xml:space="preserve">% Wynagrodzenia </w:t>
      </w:r>
      <w:r>
        <w:rPr>
          <w:rFonts w:cs="Arial"/>
        </w:rPr>
        <w:t>netto</w:t>
      </w:r>
      <w:r w:rsidRPr="00702C30">
        <w:rPr>
          <w:rFonts w:cs="Arial"/>
        </w:rPr>
        <w:t>.</w:t>
      </w:r>
    </w:p>
    <w:p w14:paraId="23623A43" w14:textId="02F96682" w:rsidR="0026531B" w:rsidRPr="00702C30" w:rsidRDefault="0026531B" w:rsidP="00BE46CC">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 xml:space="preserve">Zamawiającego kary umownej w wysokości </w:t>
      </w:r>
      <w:r w:rsidR="00CC526D">
        <w:rPr>
          <w:rFonts w:cs="Arial"/>
        </w:rPr>
        <w:t>1</w:t>
      </w:r>
      <w:r>
        <w:rPr>
          <w:rFonts w:cs="Arial"/>
        </w:rPr>
        <w:t xml:space="preserve">0 </w:t>
      </w:r>
      <w:r w:rsidRPr="00702C30">
        <w:rPr>
          <w:rFonts w:cs="Arial"/>
        </w:rPr>
        <w:t xml:space="preserve">% Wynagrodzenia </w:t>
      </w:r>
      <w:r>
        <w:rPr>
          <w:rFonts w:cs="Arial"/>
        </w:rPr>
        <w:t>netto</w:t>
      </w:r>
      <w:r w:rsidRPr="00702C30">
        <w:rPr>
          <w:rFonts w:cs="Arial"/>
        </w:rPr>
        <w:t>.</w:t>
      </w:r>
    </w:p>
    <w:p w14:paraId="0A61D1FE" w14:textId="77777777" w:rsidR="00481094" w:rsidRPr="005236CB" w:rsidRDefault="00481094" w:rsidP="00BE46CC">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65C1B2D8" w14:textId="7F3B2B1D" w:rsidR="00481094" w:rsidRPr="00702C30" w:rsidRDefault="00481094" w:rsidP="00BE46CC">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52F703CD" w14:textId="77777777" w:rsidR="00481094" w:rsidRDefault="00481094" w:rsidP="00BE46CC">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6959A88F" w14:textId="77777777" w:rsidR="00481094" w:rsidRDefault="00481094" w:rsidP="00BE46CC">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2FA47507" w14:textId="6085DB9F" w:rsidR="00481094" w:rsidRDefault="00481094" w:rsidP="00BE46CC">
      <w:pPr>
        <w:numPr>
          <w:ilvl w:val="0"/>
          <w:numId w:val="33"/>
        </w:numPr>
        <w:spacing w:after="120" w:line="240" w:lineRule="auto"/>
        <w:jc w:val="both"/>
        <w:rPr>
          <w:rFonts w:cs="Arial"/>
        </w:rPr>
      </w:pPr>
      <w:r w:rsidRPr="00B02027">
        <w:t xml:space="preserve">Kary umowne mogą być naliczane z różnych tytułów, łączone i kumulowane. Łączna wysokość kar umownych naliczonych Wykonawcy na podstawie Umowy z tytułów, o których mowa w ust. 1 </w:t>
      </w:r>
      <w:r>
        <w:t>lit.</w:t>
      </w:r>
      <w:r w:rsidRPr="00B02027">
        <w:t xml:space="preserve"> a)-c) oraz e)-f)  nie może przekroczyć </w:t>
      </w:r>
      <w:r w:rsidR="004414F4">
        <w:t>2</w:t>
      </w:r>
      <w:r w:rsidR="00B14FD2">
        <w:t>0</w:t>
      </w:r>
      <w:r w:rsidRPr="00B02027">
        <w:t xml:space="preserve"> % Wynagrodzenia netto Wykonawcy.</w:t>
      </w:r>
    </w:p>
    <w:p w14:paraId="532A69C7" w14:textId="77777777" w:rsidR="00481094" w:rsidRPr="00967AD5" w:rsidRDefault="00481094" w:rsidP="00BE46CC">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1D28E823" w14:textId="77777777" w:rsidR="00481094" w:rsidRPr="00702C30" w:rsidRDefault="00481094" w:rsidP="0084128F">
      <w:pPr>
        <w:pStyle w:val="Nagwek1"/>
      </w:pPr>
      <w:bookmarkStart w:id="46" w:name="_Toc64037117"/>
      <w:bookmarkStart w:id="47" w:name="_Toc65495299"/>
      <w:bookmarkStart w:id="48" w:name="_Toc65498608"/>
      <w:bookmarkStart w:id="49" w:name="_Toc65498653"/>
      <w:bookmarkStart w:id="50" w:name="_Toc167795035"/>
      <w:r w:rsidRPr="00702C30">
        <w:t>§10</w:t>
      </w:r>
      <w:r w:rsidRPr="00702C30">
        <w:br/>
        <w:t>Odstąpienie od Umowy</w:t>
      </w:r>
      <w:bookmarkEnd w:id="46"/>
      <w:bookmarkEnd w:id="47"/>
      <w:bookmarkEnd w:id="48"/>
      <w:bookmarkEnd w:id="49"/>
      <w:bookmarkEnd w:id="50"/>
    </w:p>
    <w:p w14:paraId="455E4F52" w14:textId="77777777" w:rsidR="00481094" w:rsidRPr="00702C30" w:rsidRDefault="00481094" w:rsidP="00BE46CC">
      <w:pPr>
        <w:numPr>
          <w:ilvl w:val="0"/>
          <w:numId w:val="9"/>
        </w:numPr>
        <w:tabs>
          <w:tab w:val="left" w:pos="456"/>
        </w:tabs>
        <w:spacing w:after="0" w:line="240" w:lineRule="auto"/>
        <w:jc w:val="both"/>
        <w:rPr>
          <w:rFonts w:cs="Arial"/>
        </w:rPr>
      </w:pPr>
      <w:r w:rsidRPr="00702C30">
        <w:rPr>
          <w:rFonts w:cs="Arial"/>
        </w:rPr>
        <w:t>Zamawiający jest uprawniony do odstąpienia od niniejszej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4E15D701" w14:textId="00F62331"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 xml:space="preserve">Wykonawca nie przedstawił Gwarancji Należytego Wykonania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36E60F84" w14:textId="7DB0B576"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niniejszej Umowy lub nie ukończył realizacji Przedmiotu Umowy w terminie ustalonym w §</w:t>
      </w:r>
      <w:r>
        <w:rPr>
          <w:rFonts w:cs="Arial"/>
        </w:rPr>
        <w:t xml:space="preserve"> </w:t>
      </w:r>
      <w:r w:rsidRPr="00702C30">
        <w:rPr>
          <w:rFonts w:cs="Arial"/>
        </w:rPr>
        <w:t xml:space="preserve">6 ust. 2 niniejszej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32EDFFBD" w14:textId="34F229A5"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Wykonawca opóźni się z rozpoczęciem lub ukończeniem wykonania prac danego Etapu, którego termin został określony w Harmonogramie, pomimo pisemnego wezwania wystosowanego przez Zamawiającego z wyznaczeniem dodatkowego 14-dniowego terminu,</w:t>
      </w:r>
    </w:p>
    <w:p w14:paraId="6F78C5C2" w14:textId="77777777"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074783FD" w14:textId="77777777"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5D9F3296" w14:textId="7F2E6594"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3F648EBE" w14:textId="77777777" w:rsidR="00481094" w:rsidRPr="00702C30" w:rsidRDefault="00481094" w:rsidP="00BE46CC">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0FC4D83B" w14:textId="77777777" w:rsidR="00481094" w:rsidRPr="00702C30" w:rsidRDefault="00481094" w:rsidP="00BE46CC">
      <w:pPr>
        <w:numPr>
          <w:ilvl w:val="0"/>
          <w:numId w:val="17"/>
        </w:numPr>
        <w:autoSpaceDE w:val="0"/>
        <w:spacing w:after="120" w:line="240" w:lineRule="auto"/>
        <w:ind w:left="709" w:hanging="284"/>
        <w:jc w:val="both"/>
        <w:rPr>
          <w:rFonts w:eastAsia="MS Mincho" w:cs="Arial"/>
        </w:rPr>
      </w:pPr>
      <w:r w:rsidRPr="00702C30">
        <w:rPr>
          <w:rFonts w:cs="Arial"/>
        </w:rPr>
        <w:lastRenderedPageBreak/>
        <w:t>pomimo zastrzeżeń Zamawiającego Wykonawca wykonuje Przedmiot Umowy niezgodnie z warunkami Umowy bądź przepisami prawa lub w rażący sposób zaniedbuje zobowiązania umowne;</w:t>
      </w:r>
    </w:p>
    <w:p w14:paraId="0DA814AC" w14:textId="77777777" w:rsidR="00481094" w:rsidRPr="00702C30" w:rsidRDefault="00481094" w:rsidP="00BE46CC">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042DB7AC" w14:textId="4F4EC780" w:rsidR="00481094" w:rsidRPr="00EA5042" w:rsidRDefault="00481094" w:rsidP="00BE46CC">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68EBE2E6" w14:textId="77777777" w:rsidR="00481094" w:rsidRPr="00EA5042" w:rsidRDefault="00481094" w:rsidP="00BE46CC">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3C6C9235" w14:textId="1C48548A" w:rsidR="00481094" w:rsidRPr="00702C30" w:rsidRDefault="00481094" w:rsidP="00BE46CC">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2C31D060" w14:textId="33D6EDC4" w:rsidR="00481094" w:rsidRPr="00702C30" w:rsidRDefault="00481094" w:rsidP="00BE46CC">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0E13B38B" w14:textId="77777777" w:rsidR="00481094" w:rsidRPr="00702C30" w:rsidRDefault="00481094" w:rsidP="00BE46CC">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24DB859C" w14:textId="77777777" w:rsidR="00481094" w:rsidRPr="00702C30" w:rsidRDefault="00481094" w:rsidP="00BE46CC">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14A1684C" w14:textId="77777777" w:rsidR="00481094" w:rsidRPr="00702C30" w:rsidRDefault="00481094" w:rsidP="00BE46CC">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0F2AEF0C" w14:textId="77777777" w:rsidR="00481094" w:rsidRPr="00702C30" w:rsidRDefault="00481094" w:rsidP="00BE46CC">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pod warunkiem ich wykorzystania podczas procesu inwestycyjnego,</w:t>
      </w:r>
      <w:r w:rsidRPr="00702C30">
        <w:rPr>
          <w:rFonts w:cs="Arial"/>
        </w:rPr>
        <w:t xml:space="preserve"> do dnia doręczenia Zamawiającemu oświadczenia o odstąpieniu od Umowy. </w:t>
      </w:r>
    </w:p>
    <w:p w14:paraId="7D21651D" w14:textId="77777777" w:rsidR="00481094" w:rsidRPr="00702C30" w:rsidRDefault="00481094" w:rsidP="00BE46CC">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05310DDD" w14:textId="77777777" w:rsidR="00481094" w:rsidRPr="00702C30" w:rsidRDefault="00481094" w:rsidP="00BE46CC">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45ED825E" w14:textId="115C059A" w:rsidR="00481094" w:rsidRPr="00702C30" w:rsidRDefault="00481094" w:rsidP="00BE46CC">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43AF3AFF" w14:textId="14B68077" w:rsidR="00481094" w:rsidRPr="00702C30" w:rsidRDefault="00481094" w:rsidP="00BE46CC">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E265ED">
        <w:rPr>
          <w:rFonts w:cs="Arial"/>
        </w:rPr>
        <w:t>Strony, z przyczyny której nastąpiło</w:t>
      </w:r>
      <w:r w:rsidR="00D27566" w:rsidRPr="00D27566">
        <w:rPr>
          <w:rFonts w:cs="Arial"/>
        </w:rPr>
        <w:t xml:space="preserve"> odstąpienie od</w:t>
      </w:r>
      <w:r w:rsidRPr="00702C30">
        <w:rPr>
          <w:rFonts w:cs="Arial"/>
        </w:rPr>
        <w:t>,</w:t>
      </w:r>
    </w:p>
    <w:p w14:paraId="3477233A" w14:textId="012ACC09" w:rsidR="00481094" w:rsidRPr="00702C30" w:rsidRDefault="00481094" w:rsidP="00BE46CC">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598F32B3" w14:textId="390DFF4A" w:rsidR="00481094" w:rsidRPr="00EA5042" w:rsidRDefault="00481094" w:rsidP="00BE46CC">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6598D391" w14:textId="77777777" w:rsidR="00481094" w:rsidRDefault="00481094" w:rsidP="00BE46CC">
      <w:pPr>
        <w:numPr>
          <w:ilvl w:val="0"/>
          <w:numId w:val="9"/>
        </w:numPr>
        <w:autoSpaceDE w:val="0"/>
        <w:spacing w:after="120" w:line="240" w:lineRule="auto"/>
        <w:jc w:val="both"/>
        <w:rPr>
          <w:rFonts w:cs="Arial"/>
        </w:rPr>
      </w:pPr>
      <w:r>
        <w:rPr>
          <w:rFonts w:cs="Arial"/>
        </w:rPr>
        <w:lastRenderedPageBreak/>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32F95A03" w14:textId="77777777" w:rsidR="00481094" w:rsidRDefault="00481094" w:rsidP="00BE46CC">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22FEF3FE" w14:textId="77777777" w:rsidR="00481094" w:rsidRPr="00702C30" w:rsidRDefault="00481094" w:rsidP="00481094">
      <w:pPr>
        <w:autoSpaceDE w:val="0"/>
        <w:spacing w:after="120" w:line="240" w:lineRule="auto"/>
        <w:ind w:left="709"/>
        <w:jc w:val="both"/>
        <w:rPr>
          <w:rFonts w:cs="Arial"/>
          <w:b/>
          <w:bCs/>
        </w:rPr>
      </w:pPr>
    </w:p>
    <w:p w14:paraId="29E31504" w14:textId="77777777" w:rsidR="00481094" w:rsidRPr="00702C30" w:rsidRDefault="00481094" w:rsidP="0084128F">
      <w:pPr>
        <w:pStyle w:val="Nagwek1"/>
      </w:pPr>
      <w:bookmarkStart w:id="51" w:name="_Toc64037118"/>
      <w:bookmarkStart w:id="52" w:name="_Toc65495300"/>
      <w:bookmarkStart w:id="53" w:name="_Toc65498609"/>
      <w:bookmarkStart w:id="54" w:name="_Toc65498654"/>
      <w:bookmarkStart w:id="55" w:name="_Toc167795036"/>
      <w:r w:rsidRPr="00702C30">
        <w:t>§11</w:t>
      </w:r>
      <w:r w:rsidRPr="00702C30">
        <w:br/>
        <w:t>Szkody</w:t>
      </w:r>
      <w:bookmarkEnd w:id="51"/>
      <w:bookmarkEnd w:id="52"/>
      <w:bookmarkEnd w:id="53"/>
      <w:bookmarkEnd w:id="54"/>
      <w:bookmarkEnd w:id="55"/>
    </w:p>
    <w:p w14:paraId="07AA07B5" w14:textId="77777777" w:rsidR="00481094" w:rsidRPr="005E214E" w:rsidRDefault="00481094" w:rsidP="00A9398D">
      <w:pPr>
        <w:numPr>
          <w:ilvl w:val="0"/>
          <w:numId w:val="72"/>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20F668A6" w14:textId="77777777" w:rsidR="00481094" w:rsidRDefault="00481094" w:rsidP="00BE46CC">
      <w:pPr>
        <w:numPr>
          <w:ilvl w:val="0"/>
          <w:numId w:val="7"/>
        </w:numPr>
        <w:spacing w:after="120" w:line="240" w:lineRule="auto"/>
        <w:jc w:val="both"/>
        <w:rPr>
          <w:rFonts w:cs="Arial"/>
        </w:rPr>
      </w:pPr>
      <w:r>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28195D22" w14:textId="77777777" w:rsidR="00481094" w:rsidRPr="00702C30" w:rsidRDefault="00481094" w:rsidP="00BE46CC">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701696FF" w14:textId="77777777" w:rsidR="00481094" w:rsidRPr="00702C30" w:rsidRDefault="00481094" w:rsidP="00BE46CC">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2DABB6F0" w14:textId="77777777" w:rsidR="00481094" w:rsidRPr="00702C30" w:rsidRDefault="00481094" w:rsidP="00BE46CC">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2F95EA3C" w14:textId="77777777" w:rsidR="00481094" w:rsidRPr="00702C30" w:rsidRDefault="00481094" w:rsidP="00BE46CC">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2547B97E" w14:textId="77777777" w:rsidR="00481094" w:rsidRPr="00702C30" w:rsidRDefault="00481094" w:rsidP="00BE46CC">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4BA3EB5E" w14:textId="77777777" w:rsidR="00481094" w:rsidRPr="00EA5042" w:rsidRDefault="00481094" w:rsidP="00BE46CC">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6A8951C2" w14:textId="615B43BD"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6" w:name="_Toc64037119"/>
      <w:bookmarkStart w:id="57" w:name="_Toc65495301"/>
      <w:bookmarkStart w:id="58" w:name="_Toc65498610"/>
      <w:bookmarkStart w:id="59" w:name="_Toc65498655"/>
    </w:p>
    <w:p w14:paraId="31126CCC" w14:textId="77777777" w:rsidR="00481094" w:rsidRPr="00702C30" w:rsidRDefault="00481094" w:rsidP="0084128F">
      <w:pPr>
        <w:pStyle w:val="Nagwek1"/>
      </w:pPr>
      <w:bookmarkStart w:id="60" w:name="_Toc167795037"/>
      <w:r w:rsidRPr="00702C30">
        <w:t>§12</w:t>
      </w:r>
      <w:r w:rsidRPr="00702C30">
        <w:br/>
        <w:t>Gwarancja i rękojmia</w:t>
      </w:r>
      <w:bookmarkEnd w:id="56"/>
      <w:bookmarkEnd w:id="57"/>
      <w:bookmarkEnd w:id="58"/>
      <w:bookmarkEnd w:id="59"/>
      <w:bookmarkEnd w:id="60"/>
    </w:p>
    <w:p w14:paraId="2AE4A879" w14:textId="77777777" w:rsidR="00481094" w:rsidRPr="00702C30" w:rsidRDefault="00481094" w:rsidP="00BE46CC">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2120060C" w14:textId="21B20C8D" w:rsidR="00481094" w:rsidRPr="00702C30" w:rsidRDefault="00481094" w:rsidP="00BE46CC">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 dokumentację projektową, dostarczone urządzenia, maszyny</w:t>
      </w:r>
      <w:r>
        <w:rPr>
          <w:rFonts w:cs="Arial"/>
        </w:rPr>
        <w:t>, systemy, instalacje</w:t>
      </w:r>
      <w:r w:rsidRPr="00702C30">
        <w:rPr>
          <w:rFonts w:cs="Arial"/>
        </w:rPr>
        <w:t xml:space="preserve"> Wykonawca udziela </w:t>
      </w:r>
      <w:r w:rsidR="00833AA2">
        <w:rPr>
          <w:rFonts w:cs="Arial"/>
          <w:b/>
        </w:rPr>
        <w:t>24</w:t>
      </w:r>
      <w:r w:rsidRPr="001C7EF1">
        <w:rPr>
          <w:rFonts w:cs="Arial"/>
          <w:b/>
        </w:rPr>
        <w:t xml:space="preserve"> miesięcznej gwarancji</w:t>
      </w:r>
      <w:r w:rsidR="00CA2C77">
        <w:rPr>
          <w:rFonts w:cs="Arial"/>
          <w:b/>
        </w:rPr>
        <w:t xml:space="preserve"> jakości</w:t>
      </w:r>
      <w:r w:rsidRPr="00702C30">
        <w:rPr>
          <w:rFonts w:cs="Arial"/>
        </w:rPr>
        <w:t xml:space="preserve">, </w:t>
      </w:r>
      <w:r w:rsidRPr="00702C30">
        <w:rPr>
          <w:rFonts w:cs="Arial"/>
        </w:rPr>
        <w:lastRenderedPageBreak/>
        <w:t xml:space="preserve">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Protokołu </w:t>
      </w:r>
      <w:r w:rsidRPr="00702C30">
        <w:rPr>
          <w:rFonts w:eastAsia="MS Mincho" w:cs="Arial"/>
        </w:rPr>
        <w:t>Usunięcia Wad Nielimitujących</w:t>
      </w:r>
      <w:r w:rsidRPr="00702C30">
        <w:rPr>
          <w:rFonts w:cs="Arial"/>
        </w:rPr>
        <w:t>.</w:t>
      </w:r>
    </w:p>
    <w:p w14:paraId="6494B6E6" w14:textId="08320013" w:rsidR="00481094" w:rsidRPr="00702C30" w:rsidRDefault="00481094" w:rsidP="00BE46CC">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38398CC4" w14:textId="77777777" w:rsidR="00481094" w:rsidRPr="00702C30" w:rsidRDefault="00481094" w:rsidP="00BE46CC">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12DA14AC" w14:textId="32E5618A" w:rsidR="00481094" w:rsidRPr="00702C30" w:rsidRDefault="00481094" w:rsidP="00BE46CC">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5357B950" w14:textId="63A7816E" w:rsidR="00481094" w:rsidRPr="00786611" w:rsidRDefault="00481094" w:rsidP="00BE46CC">
      <w:pPr>
        <w:numPr>
          <w:ilvl w:val="0"/>
          <w:numId w:val="6"/>
        </w:numPr>
        <w:spacing w:after="0" w:line="240" w:lineRule="auto"/>
        <w:ind w:left="284" w:hanging="284"/>
        <w:jc w:val="both"/>
        <w:rPr>
          <w:rFonts w:cs="Arial"/>
          <w:b/>
          <w:bCs/>
        </w:rPr>
      </w:pPr>
      <w:r w:rsidRPr="00702C30">
        <w:rPr>
          <w:rFonts w:cs="Arial"/>
        </w:rPr>
        <w:t>Strony uzgadniają, że Wykonawca przystąpi do usuwania wad i usterek oraz skutecznie je usunie w ramach udzielonej gwarancji,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w wysokości określonej w § 9 ust. 1 lit. c) </w:t>
      </w:r>
      <w:r w:rsidR="004F67E5">
        <w:rPr>
          <w:rFonts w:cs="Arial"/>
          <w:bCs/>
        </w:rPr>
        <w:t>Umowy</w:t>
      </w:r>
      <w:r w:rsidR="004F67E5" w:rsidRPr="00702C30">
        <w:rPr>
          <w:rFonts w:cs="Arial"/>
        </w:rPr>
        <w:t xml:space="preserve"> </w:t>
      </w:r>
      <w:r w:rsidRPr="00702C30">
        <w:rPr>
          <w:rFonts w:cs="Arial"/>
        </w:rPr>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Pr="00702C30">
        <w:rPr>
          <w:rFonts w:cs="Arial"/>
        </w:rPr>
        <w:t xml:space="preserve">. </w:t>
      </w:r>
    </w:p>
    <w:p w14:paraId="676D200E" w14:textId="77777777" w:rsidR="00CA2C77" w:rsidRPr="00786611" w:rsidRDefault="00CA2C77" w:rsidP="00BE46CC">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6073ABCD" w14:textId="77777777" w:rsidR="00481094" w:rsidRPr="00702C30" w:rsidRDefault="00481094" w:rsidP="0084128F">
      <w:pPr>
        <w:pStyle w:val="Nagwek1"/>
      </w:pPr>
      <w:bookmarkStart w:id="61" w:name="_Toc64037120"/>
      <w:bookmarkStart w:id="62" w:name="_Toc65495302"/>
      <w:bookmarkStart w:id="63" w:name="_Toc65498611"/>
      <w:bookmarkStart w:id="64" w:name="_Toc65498656"/>
      <w:bookmarkStart w:id="65" w:name="_Toc167795038"/>
      <w:r w:rsidRPr="00702C30">
        <w:t>§13</w:t>
      </w:r>
      <w:r w:rsidRPr="00702C30">
        <w:br/>
        <w:t>Gwarancja Należytego Wykonania,</w:t>
      </w:r>
      <w:r w:rsidRPr="00702C30">
        <w:br/>
        <w:t>Gwarancja Usunięcia Wad i Usterek</w:t>
      </w:r>
      <w:bookmarkEnd w:id="61"/>
      <w:bookmarkEnd w:id="62"/>
      <w:bookmarkEnd w:id="63"/>
      <w:bookmarkEnd w:id="64"/>
      <w:bookmarkEnd w:id="65"/>
    </w:p>
    <w:p w14:paraId="5092B4D5" w14:textId="5678A022" w:rsidR="00481094" w:rsidRPr="00244F70" w:rsidRDefault="00481094" w:rsidP="00BE46CC">
      <w:pPr>
        <w:numPr>
          <w:ilvl w:val="0"/>
          <w:numId w:val="34"/>
        </w:numPr>
        <w:tabs>
          <w:tab w:val="clear" w:pos="0"/>
          <w:tab w:val="num" w:pos="284"/>
        </w:tabs>
        <w:spacing w:after="120" w:line="240" w:lineRule="auto"/>
        <w:ind w:left="284" w:hanging="284"/>
        <w:jc w:val="both"/>
        <w:rPr>
          <w:rFonts w:cs="Arial"/>
        </w:rPr>
      </w:pPr>
      <w:r w:rsidRPr="00244F70">
        <w:rPr>
          <w:rFonts w:cs="Arial"/>
        </w:rPr>
        <w:t xml:space="preserve">Strony postanawiają, iż na poczet zabezpieczenia roszczeń Zamawiającego z tytułu niewykonania lub nienależytego wykonania Umowy Wykonawca w </w:t>
      </w:r>
      <w:r w:rsidR="00D17ACC">
        <w:rPr>
          <w:rFonts w:cs="Arial"/>
        </w:rPr>
        <w:t>dniu</w:t>
      </w:r>
      <w:r w:rsidRPr="00244F70">
        <w:rPr>
          <w:rFonts w:cs="Arial"/>
        </w:rPr>
        <w:t xml:space="preserve"> podpisania niniejszej Umowy, przedstawi nieodwołalną, bezwarunkową, oraz płatną na pierwsze żądanie gwarancję bankową</w:t>
      </w:r>
      <w:r w:rsidR="00C105F1">
        <w:rPr>
          <w:rFonts w:cs="Arial"/>
        </w:rPr>
        <w:t xml:space="preserve"> / 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proofErr w:type="spellStart"/>
      <w:r w:rsidR="004F67E5" w:rsidRPr="00456225">
        <w:t>t.j</w:t>
      </w:r>
      <w:proofErr w:type="spellEnd"/>
      <w:r w:rsidR="004F67E5" w:rsidRPr="00456225">
        <w:t>.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273035A8" w14:textId="157FA2F0" w:rsidR="00481094" w:rsidRPr="00702C30" w:rsidRDefault="00481094" w:rsidP="00BE46CC">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 zgłoszenia gotowości do odbioru końcowego,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7F87458B" w14:textId="77777777" w:rsidR="00481094" w:rsidRPr="00702C30" w:rsidRDefault="00481094" w:rsidP="00BE46CC">
      <w:pPr>
        <w:numPr>
          <w:ilvl w:val="0"/>
          <w:numId w:val="34"/>
        </w:numPr>
        <w:tabs>
          <w:tab w:val="clear" w:pos="0"/>
          <w:tab w:val="num" w:pos="284"/>
        </w:tabs>
        <w:spacing w:after="120" w:line="240" w:lineRule="auto"/>
        <w:ind w:left="284" w:hanging="284"/>
        <w:jc w:val="both"/>
        <w:rPr>
          <w:rFonts w:cs="Arial"/>
        </w:rPr>
      </w:pPr>
      <w:r w:rsidRPr="00702C30">
        <w:rPr>
          <w:rFonts w:cs="Arial"/>
        </w:rPr>
        <w:lastRenderedPageBreak/>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Wykonania), </w:t>
      </w:r>
      <w:r w:rsidRPr="00244F70">
        <w:rPr>
          <w:rFonts w:cs="Arial"/>
          <w:b/>
        </w:rPr>
        <w:t>Załącznik nr 9</w:t>
      </w:r>
      <w:r w:rsidRPr="00702C30">
        <w:rPr>
          <w:rFonts w:cs="Arial"/>
        </w:rPr>
        <w:t xml:space="preserve"> (wzór Gwarancja Usunięcia Wad i Usterek) do niniejszej Umowy, a ich wystawca zostanie zatwierdzony przez Zamawiającego przed ich wystawieniem.</w:t>
      </w:r>
    </w:p>
    <w:p w14:paraId="0383EBB2" w14:textId="77777777" w:rsidR="00481094" w:rsidRPr="00702C30" w:rsidRDefault="00481094" w:rsidP="00BE46CC">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76F5CB6D" w14:textId="77777777" w:rsidR="00481094" w:rsidRPr="00702C30" w:rsidRDefault="00481094" w:rsidP="00BE46CC">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4E8A048A" w14:textId="77777777" w:rsidR="00481094" w:rsidRPr="00D52316" w:rsidRDefault="00481094" w:rsidP="00BE46CC">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1FDD0A5C" w14:textId="77777777" w:rsidR="00481094" w:rsidRPr="00702C30" w:rsidRDefault="00481094" w:rsidP="00BE46CC">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7DE3384B" w14:textId="77777777" w:rsidR="00481094" w:rsidRDefault="00481094" w:rsidP="00BE46CC">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czasie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10F3A363" w14:textId="1599D292" w:rsidR="00481094" w:rsidRDefault="00481094" w:rsidP="00BE46CC">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6DCFD678" w14:textId="61FF4A27" w:rsidR="00D7149D" w:rsidRPr="00006E43" w:rsidRDefault="00D7149D" w:rsidP="00BE46CC">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59639AB3" w14:textId="77777777" w:rsidR="00D7149D" w:rsidRPr="005A1857" w:rsidRDefault="00D7149D" w:rsidP="00D17ACC">
      <w:pPr>
        <w:spacing w:after="120" w:line="240" w:lineRule="auto"/>
        <w:ind w:left="284"/>
        <w:jc w:val="both"/>
        <w:rPr>
          <w:rFonts w:cs="Arial"/>
        </w:rPr>
      </w:pPr>
    </w:p>
    <w:p w14:paraId="5D32AE73" w14:textId="77777777" w:rsidR="00481094" w:rsidRPr="00B167F0" w:rsidRDefault="00481094" w:rsidP="0084128F">
      <w:pPr>
        <w:pStyle w:val="Nagwek1"/>
        <w:rPr>
          <w:highlight w:val="red"/>
        </w:rPr>
      </w:pPr>
      <w:bookmarkStart w:id="66" w:name="_Toc64037121"/>
      <w:bookmarkStart w:id="67" w:name="_Toc65495303"/>
      <w:bookmarkStart w:id="68" w:name="_Toc65498612"/>
      <w:bookmarkStart w:id="69" w:name="_Toc65498657"/>
      <w:bookmarkStart w:id="70" w:name="_Toc167795039"/>
      <w:r w:rsidRPr="00702C30">
        <w:lastRenderedPageBreak/>
        <w:t>§14</w:t>
      </w:r>
      <w:r w:rsidRPr="00702C30">
        <w:br/>
      </w:r>
      <w:r w:rsidRPr="00AB4AB9">
        <w:t>Podwykonawcy</w:t>
      </w:r>
      <w:bookmarkEnd w:id="66"/>
      <w:bookmarkEnd w:id="67"/>
      <w:bookmarkEnd w:id="68"/>
      <w:bookmarkEnd w:id="69"/>
      <w:bookmarkEnd w:id="70"/>
    </w:p>
    <w:p w14:paraId="7C5B616B"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58B5386F" w14:textId="15EE8091"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3B42F030"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12053091"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6C24D6F5" w14:textId="5EB6CAD5"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w:t>
      </w:r>
      <w:r w:rsidRPr="00702C30">
        <w:rPr>
          <w:rFonts w:cs="Arial"/>
        </w:rPr>
        <w:lastRenderedPageBreak/>
        <w:t xml:space="preserve">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5C575C41"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1E7B0F25"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7200B6A3"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206B6DE6"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5463CC92"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13ABE9D7"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453686B1"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57DA06DF"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6246794B" w14:textId="77777777" w:rsidR="00481094" w:rsidRPr="00702C30" w:rsidRDefault="00481094" w:rsidP="00481094">
      <w:pPr>
        <w:numPr>
          <w:ilvl w:val="0"/>
          <w:numId w:val="2"/>
        </w:numPr>
        <w:spacing w:after="120" w:line="240" w:lineRule="auto"/>
        <w:jc w:val="both"/>
        <w:rPr>
          <w:rFonts w:cs="Arial"/>
        </w:rPr>
      </w:pPr>
      <w:r w:rsidRPr="00702C30">
        <w:rPr>
          <w:rFonts w:cs="Arial"/>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44A81BBF"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w terminie 7 dni przed upływem terminu zapłaty faktur częściowych oraz faktury </w:t>
      </w:r>
      <w:r w:rsidRPr="00702C30">
        <w:rPr>
          <w:rFonts w:cs="Arial"/>
        </w:rPr>
        <w:lastRenderedPageBreak/>
        <w:t xml:space="preserve">końcowej doręczyć Zamawiającemu oświadczenia wszystkich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w/w podwykonawców kwoty związane z realizacją Przedmiotu Umowy zostały przez w/w podwykonawców zapłacone. </w:t>
      </w:r>
    </w:p>
    <w:p w14:paraId="003D3EA4" w14:textId="25902BDE"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4898BB4C" w14:textId="77777777" w:rsidR="00481094" w:rsidRPr="00702C30" w:rsidRDefault="00481094" w:rsidP="0084128F">
      <w:pPr>
        <w:pStyle w:val="Nagwek1"/>
      </w:pPr>
      <w:bookmarkStart w:id="71" w:name="_Toc64037122"/>
      <w:bookmarkStart w:id="72" w:name="_Toc65495304"/>
      <w:bookmarkStart w:id="73" w:name="_Toc65498613"/>
      <w:bookmarkStart w:id="74" w:name="_Toc65498658"/>
      <w:bookmarkStart w:id="75" w:name="_Toc167795040"/>
      <w:r w:rsidRPr="00702C30">
        <w:t>§15</w:t>
      </w:r>
      <w:r w:rsidRPr="00702C30">
        <w:br/>
        <w:t>Siła wyższa</w:t>
      </w:r>
      <w:bookmarkEnd w:id="71"/>
      <w:bookmarkEnd w:id="72"/>
      <w:bookmarkEnd w:id="73"/>
      <w:bookmarkEnd w:id="74"/>
      <w:bookmarkEnd w:id="75"/>
    </w:p>
    <w:p w14:paraId="26562269" w14:textId="77777777" w:rsidR="00481094" w:rsidRPr="00EF0992" w:rsidRDefault="00694501" w:rsidP="00BE46CC">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Wykonanie niniejszej Umowy oraz terminy określone w niniejszej umowie i załącznikach do nich mogą ulec zawieszeniu w przypadku wystąpienia przypadku siły wyższej.</w:t>
      </w:r>
    </w:p>
    <w:p w14:paraId="5172E92A" w14:textId="77777777" w:rsidR="00481094" w:rsidRPr="00702C30" w:rsidRDefault="00694501" w:rsidP="00BE46CC">
      <w:pPr>
        <w:numPr>
          <w:ilvl w:val="0"/>
          <w:numId w:val="35"/>
        </w:numPr>
        <w:spacing w:after="120" w:line="240" w:lineRule="auto"/>
        <w:jc w:val="both"/>
        <w:rPr>
          <w:rFonts w:cs="Arial"/>
        </w:rPr>
      </w:pPr>
      <w:r w:rsidRPr="00694501">
        <w:rPr>
          <w:rFonts w:cs="Arial"/>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otoczenia jeśli Strona udowodni, że mają wpływ na wykonanie Przedmiotu Umowy</w:t>
      </w:r>
      <w:r w:rsidR="00481094" w:rsidRPr="00EF0992">
        <w:rPr>
          <w:rFonts w:cs="Arial"/>
        </w:rPr>
        <w:t xml:space="preserve">. </w:t>
      </w:r>
    </w:p>
    <w:p w14:paraId="4067D3FD" w14:textId="77777777" w:rsidR="00481094" w:rsidRPr="00702C30" w:rsidRDefault="00481094" w:rsidP="00BE46CC">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6A3C61AE" w14:textId="77777777" w:rsidR="00481094" w:rsidRPr="00702C30" w:rsidRDefault="00481094" w:rsidP="00BE46CC">
      <w:pPr>
        <w:numPr>
          <w:ilvl w:val="0"/>
          <w:numId w:val="35"/>
        </w:numPr>
        <w:spacing w:after="120" w:line="240" w:lineRule="auto"/>
        <w:jc w:val="both"/>
        <w:rPr>
          <w:rFonts w:cs="Arial"/>
        </w:rPr>
      </w:pPr>
      <w:r w:rsidRPr="00702C30">
        <w:rPr>
          <w:rFonts w:cs="Arial"/>
        </w:rPr>
        <w:t>Na czas trwania siły wyższej wykonanie niniejszej Umowy zawiesza się.</w:t>
      </w:r>
    </w:p>
    <w:p w14:paraId="297C4912" w14:textId="77777777" w:rsidR="00481094" w:rsidRPr="00702C30" w:rsidRDefault="00481094" w:rsidP="00BE46CC">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200C10DB" w14:textId="77777777" w:rsidR="00481094" w:rsidRPr="00702C30" w:rsidRDefault="00481094" w:rsidP="00BE46CC">
      <w:pPr>
        <w:numPr>
          <w:ilvl w:val="0"/>
          <w:numId w:val="35"/>
        </w:numPr>
        <w:spacing w:after="120" w:line="240" w:lineRule="auto"/>
        <w:jc w:val="both"/>
        <w:rPr>
          <w:rFonts w:cs="Arial"/>
        </w:rPr>
      </w:pPr>
      <w:r w:rsidRPr="00702C30">
        <w:rPr>
          <w:rFonts w:cs="Arial"/>
        </w:rPr>
        <w:t>Zawieszenie wykonania niniejszej Umowy, o którym mowa w ust. 1 niniejszego paragrafu sprawia, że prawo naliczania kar umownych i obowiązek ich zapłaty zostają wyłączone za okres trwania siły wyższej.</w:t>
      </w:r>
    </w:p>
    <w:p w14:paraId="09EF68D2" w14:textId="77777777" w:rsidR="00481094" w:rsidRPr="00CC1291" w:rsidRDefault="00481094" w:rsidP="00BE46CC">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niniejszej Umowy urządzenia lub wykonane prace. Postanowienia </w:t>
      </w:r>
      <w:r>
        <w:rPr>
          <w:rFonts w:cs="Arial"/>
        </w:rPr>
        <w:t xml:space="preserve">§ </w:t>
      </w:r>
      <w:r w:rsidRPr="00702C30">
        <w:rPr>
          <w:rFonts w:cs="Arial"/>
        </w:rPr>
        <w:t>10 ust. 5 stosuje się odpowiednio.</w:t>
      </w:r>
    </w:p>
    <w:p w14:paraId="4094E9CD" w14:textId="77777777" w:rsidR="00481094" w:rsidRPr="00702C30" w:rsidRDefault="00481094" w:rsidP="0084128F">
      <w:pPr>
        <w:pStyle w:val="Nagwek1"/>
      </w:pPr>
      <w:bookmarkStart w:id="76" w:name="_Toc64037123"/>
      <w:bookmarkStart w:id="77" w:name="_Toc65495305"/>
      <w:bookmarkStart w:id="78" w:name="_Toc65498614"/>
      <w:bookmarkStart w:id="79" w:name="_Toc65498659"/>
      <w:bookmarkStart w:id="80" w:name="_Toc167795041"/>
      <w:r w:rsidRPr="00702C30">
        <w:t>§16</w:t>
      </w:r>
      <w:r w:rsidRPr="00702C30">
        <w:br/>
        <w:t>Gospodarka odpadami</w:t>
      </w:r>
      <w:bookmarkEnd w:id="76"/>
      <w:bookmarkEnd w:id="77"/>
      <w:bookmarkEnd w:id="78"/>
      <w:bookmarkEnd w:id="79"/>
      <w:bookmarkEnd w:id="80"/>
    </w:p>
    <w:p w14:paraId="2BDA2914" w14:textId="77777777" w:rsidR="00481094" w:rsidRDefault="00481094" w:rsidP="00A9398D">
      <w:pPr>
        <w:numPr>
          <w:ilvl w:val="0"/>
          <w:numId w:val="76"/>
        </w:numPr>
        <w:spacing w:after="120" w:line="240" w:lineRule="auto"/>
        <w:ind w:left="357" w:hanging="357"/>
        <w:jc w:val="both"/>
        <w:rPr>
          <w:rFonts w:cs="Arial"/>
        </w:rPr>
      </w:pPr>
      <w:bookmarkStart w:id="81" w:name="_Toc64037124"/>
      <w:bookmarkStart w:id="82" w:name="_Toc65495306"/>
      <w:bookmarkStart w:id="83" w:name="_Toc65498615"/>
      <w:bookmarkStart w:id="84" w:name="_Toc65498660"/>
      <w:r>
        <w:rPr>
          <w:rFonts w:cs="Arial"/>
        </w:rPr>
        <w:t xml:space="preserve">Wykonawca jest wytwórcą odpadów powstałych w związku z realizacją Umowy w rozumieniu obowiązujących przepisów, w szczególności Ustawy z dnia 14.12.2012 r. o odpadach ( </w:t>
      </w:r>
      <w:proofErr w:type="spellStart"/>
      <w:r>
        <w:rPr>
          <w:rFonts w:cs="Arial"/>
        </w:rPr>
        <w:t>t.j</w:t>
      </w:r>
      <w:proofErr w:type="spellEnd"/>
      <w:r>
        <w:rPr>
          <w:rFonts w:cs="Arial"/>
        </w:rPr>
        <w:t xml:space="preserve">.: Dz.U z 2023 r. poz. 1587 z późn.zm.) z zastrzeżeniem, że wytwórcą i właścicielem odpadów złomu metali, jest Zamawiający. </w:t>
      </w:r>
    </w:p>
    <w:p w14:paraId="6B66A24E" w14:textId="77777777" w:rsidR="00481094" w:rsidRDefault="00481094" w:rsidP="00A9398D">
      <w:pPr>
        <w:numPr>
          <w:ilvl w:val="0"/>
          <w:numId w:val="76"/>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5B6D7376" w14:textId="77777777" w:rsidR="00481094" w:rsidRPr="009E76DD" w:rsidRDefault="00481094" w:rsidP="00A9398D">
      <w:pPr>
        <w:numPr>
          <w:ilvl w:val="0"/>
          <w:numId w:val="76"/>
        </w:numPr>
        <w:spacing w:after="0" w:line="240" w:lineRule="auto"/>
        <w:jc w:val="both"/>
        <w:rPr>
          <w:rFonts w:cs="Arial"/>
          <w:b/>
          <w:bCs/>
        </w:rPr>
      </w:pPr>
      <w:r>
        <w:rPr>
          <w:rFonts w:cs="Arial"/>
        </w:rPr>
        <w:lastRenderedPageBreak/>
        <w:t>Wykonawca jest zobowiązany do usunięcia we własnym zakresie i na własny koszt z terenu realizacji Przedmiotu Umowy wszelkich odpadów powstałych przy realizacji Umowy, w tym ziemi, 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10F349B7" w14:textId="77777777" w:rsidR="00B27279" w:rsidRPr="00B27279" w:rsidRDefault="00481094" w:rsidP="00A9398D">
      <w:pPr>
        <w:numPr>
          <w:ilvl w:val="0"/>
          <w:numId w:val="76"/>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605FAEC5" w14:textId="77777777" w:rsidR="00481094" w:rsidRPr="0075487E" w:rsidRDefault="00B27279" w:rsidP="00A9398D">
      <w:pPr>
        <w:numPr>
          <w:ilvl w:val="0"/>
          <w:numId w:val="76"/>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51C0ABBC" w14:textId="77777777" w:rsidR="0075487E" w:rsidRPr="0075487E" w:rsidRDefault="0075487E" w:rsidP="00A9398D">
      <w:pPr>
        <w:numPr>
          <w:ilvl w:val="0"/>
          <w:numId w:val="76"/>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załącznik </w:t>
      </w:r>
      <w:r w:rsidRPr="004A6213">
        <w:rPr>
          <w:rFonts w:cs="Arial"/>
          <w:bCs/>
          <w:color w:val="000000"/>
        </w:rPr>
        <w:t xml:space="preserve"> do niniejszej Umowy.</w:t>
      </w:r>
    </w:p>
    <w:p w14:paraId="678921E9" w14:textId="695CF609" w:rsidR="0075487E" w:rsidRPr="002F674F" w:rsidRDefault="0075487E" w:rsidP="00A9398D">
      <w:pPr>
        <w:numPr>
          <w:ilvl w:val="0"/>
          <w:numId w:val="76"/>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59F42A3D" w14:textId="1878A8A5" w:rsidR="007554F2" w:rsidRPr="00B0637D" w:rsidRDefault="007554F2" w:rsidP="00A9398D">
      <w:pPr>
        <w:numPr>
          <w:ilvl w:val="0"/>
          <w:numId w:val="76"/>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0705482C" w14:textId="77777777" w:rsidR="007554F2" w:rsidRPr="00B0637D" w:rsidRDefault="007554F2" w:rsidP="00A9398D">
      <w:pPr>
        <w:numPr>
          <w:ilvl w:val="1"/>
          <w:numId w:val="76"/>
        </w:numPr>
        <w:spacing w:after="0" w:line="240" w:lineRule="auto"/>
        <w:jc w:val="both"/>
        <w:rPr>
          <w:rFonts w:cstheme="minorHAnsi"/>
        </w:rPr>
      </w:pPr>
      <w:r>
        <w:rPr>
          <w:rFonts w:cstheme="minorHAnsi"/>
        </w:rPr>
        <w:t>z</w:t>
      </w:r>
      <w:r w:rsidRPr="00B0637D">
        <w:rPr>
          <w:rFonts w:cstheme="minorHAnsi"/>
        </w:rPr>
        <w:t>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70AE6393" w14:textId="77777777" w:rsidR="007554F2" w:rsidRPr="00356EDF" w:rsidRDefault="007554F2" w:rsidP="00A9398D">
      <w:pPr>
        <w:numPr>
          <w:ilvl w:val="1"/>
          <w:numId w:val="76"/>
        </w:numPr>
        <w:spacing w:after="0" w:line="240" w:lineRule="auto"/>
        <w:jc w:val="both"/>
        <w:rPr>
          <w:rFonts w:cs="Arial"/>
          <w:b/>
          <w:bCs/>
        </w:rPr>
      </w:pPr>
      <w:r>
        <w:rPr>
          <w:rFonts w:cstheme="minorHAnsi"/>
        </w:rPr>
        <w:t>z</w:t>
      </w:r>
      <w:r w:rsidRPr="00B0637D">
        <w:rPr>
          <w:rFonts w:cstheme="minorHAnsi"/>
        </w:rPr>
        <w:t>abezpieczyć i zwolnić z odpowiedzialności za gospodarowanie odpadami, powstałymi 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6D2EE2F4" w14:textId="77777777" w:rsidR="007554F2" w:rsidRPr="009E76DD" w:rsidRDefault="007554F2" w:rsidP="00A9398D">
      <w:pPr>
        <w:numPr>
          <w:ilvl w:val="0"/>
          <w:numId w:val="76"/>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Pr>
          <w:rFonts w:cstheme="minorHAnsi"/>
        </w:rPr>
        <w:t>.</w:t>
      </w:r>
    </w:p>
    <w:p w14:paraId="59C92E81" w14:textId="77777777" w:rsidR="007554F2" w:rsidRPr="009E76DD" w:rsidRDefault="007554F2" w:rsidP="002F674F">
      <w:pPr>
        <w:spacing w:after="0" w:line="240" w:lineRule="auto"/>
        <w:jc w:val="both"/>
        <w:rPr>
          <w:rFonts w:cs="Arial"/>
          <w:b/>
          <w:bCs/>
        </w:rPr>
      </w:pPr>
    </w:p>
    <w:p w14:paraId="12E6E6F3"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5" w:name="_Toc64037125"/>
      <w:bookmarkStart w:id="86" w:name="_Toc65495307"/>
      <w:bookmarkStart w:id="87" w:name="_Toc65498616"/>
      <w:bookmarkStart w:id="88" w:name="_Toc65498661"/>
      <w:bookmarkStart w:id="89" w:name="_Toc167795042"/>
      <w:bookmarkEnd w:id="81"/>
      <w:bookmarkEnd w:id="82"/>
      <w:bookmarkEnd w:id="83"/>
      <w:bookmarkEnd w:id="84"/>
    </w:p>
    <w:p w14:paraId="3F36C30E" w14:textId="77777777" w:rsidR="00F52CF1" w:rsidRPr="00F52CF1" w:rsidRDefault="00F52CF1" w:rsidP="00A9398D">
      <w:pPr>
        <w:numPr>
          <w:ilvl w:val="0"/>
          <w:numId w:val="77"/>
        </w:numPr>
        <w:spacing w:after="120" w:line="240" w:lineRule="auto"/>
        <w:jc w:val="both"/>
        <w:rPr>
          <w:rFonts w:cs="Arial"/>
        </w:rPr>
      </w:pPr>
      <w:r w:rsidRPr="00F52CF1">
        <w:rPr>
          <w:rFonts w:cs="Aria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32E5D491" w14:textId="77777777" w:rsidR="00F52CF1" w:rsidRPr="00F52CF1" w:rsidRDefault="00F52CF1" w:rsidP="00A9398D">
      <w:pPr>
        <w:numPr>
          <w:ilvl w:val="0"/>
          <w:numId w:val="77"/>
        </w:numPr>
        <w:spacing w:after="120" w:line="240" w:lineRule="auto"/>
        <w:jc w:val="both"/>
        <w:rPr>
          <w:rFonts w:cs="Arial"/>
        </w:rPr>
      </w:pPr>
      <w:r w:rsidRPr="00F52CF1">
        <w:rPr>
          <w:rFonts w:cs="Aria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6188868" w14:textId="77777777" w:rsidR="00F52CF1" w:rsidRPr="00F52CF1" w:rsidRDefault="00F52CF1" w:rsidP="00A9398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6635CD6E" w14:textId="77777777" w:rsidR="00F52CF1" w:rsidRPr="00F52CF1" w:rsidRDefault="00F52CF1" w:rsidP="00A9398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3916D206" w14:textId="77777777" w:rsidR="00F52CF1" w:rsidRPr="00F52CF1" w:rsidRDefault="00F52CF1" w:rsidP="00A9398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B83FA96" w14:textId="77777777" w:rsidR="00F52CF1" w:rsidRPr="00F52CF1" w:rsidRDefault="00F52CF1" w:rsidP="00A9398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51310E21" w14:textId="77777777" w:rsidR="00F52CF1" w:rsidRPr="00F52CF1" w:rsidRDefault="00F52CF1" w:rsidP="00A9398D">
      <w:pPr>
        <w:numPr>
          <w:ilvl w:val="0"/>
          <w:numId w:val="77"/>
        </w:numPr>
        <w:spacing w:after="120" w:line="240" w:lineRule="auto"/>
        <w:jc w:val="both"/>
        <w:rPr>
          <w:rFonts w:cs="Arial"/>
        </w:rPr>
      </w:pPr>
      <w:r w:rsidRPr="00F52CF1">
        <w:rPr>
          <w:rFonts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1F7E652" w14:textId="77777777" w:rsidR="00F52CF1" w:rsidRPr="00F52CF1" w:rsidRDefault="00F52CF1" w:rsidP="00A9398D">
      <w:pPr>
        <w:numPr>
          <w:ilvl w:val="0"/>
          <w:numId w:val="77"/>
        </w:numPr>
        <w:spacing w:after="120" w:line="240" w:lineRule="auto"/>
        <w:jc w:val="both"/>
        <w:rPr>
          <w:rFonts w:cs="Arial"/>
        </w:rPr>
      </w:pPr>
      <w:r w:rsidRPr="00F52CF1">
        <w:rPr>
          <w:rFonts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7E4BCBED" w14:textId="77777777" w:rsidR="00F52CF1" w:rsidRPr="00F52CF1" w:rsidRDefault="00F52CF1" w:rsidP="00A9398D">
      <w:pPr>
        <w:numPr>
          <w:ilvl w:val="0"/>
          <w:numId w:val="77"/>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3CDB31C4" w14:textId="77777777" w:rsidR="00F52CF1" w:rsidRPr="00F52CF1" w:rsidRDefault="00F52CF1" w:rsidP="00A9398D">
      <w:pPr>
        <w:numPr>
          <w:ilvl w:val="0"/>
          <w:numId w:val="77"/>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01110FB" w14:textId="77777777" w:rsidR="00F52CF1" w:rsidRPr="00F52CF1" w:rsidRDefault="00F52CF1" w:rsidP="00A9398D">
      <w:pPr>
        <w:numPr>
          <w:ilvl w:val="0"/>
          <w:numId w:val="77"/>
        </w:numPr>
        <w:spacing w:after="120" w:line="240" w:lineRule="auto"/>
        <w:jc w:val="both"/>
        <w:rPr>
          <w:rFonts w:cs="Arial"/>
        </w:rPr>
      </w:pPr>
      <w:r w:rsidRPr="00F52CF1">
        <w:rPr>
          <w:rFonts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69C552C9" w14:textId="77777777" w:rsidR="00F52CF1" w:rsidRPr="00F52CF1" w:rsidRDefault="00F52CF1" w:rsidP="00A9398D">
      <w:pPr>
        <w:numPr>
          <w:ilvl w:val="0"/>
          <w:numId w:val="77"/>
        </w:numPr>
        <w:spacing w:after="120" w:line="240" w:lineRule="auto"/>
        <w:jc w:val="both"/>
        <w:rPr>
          <w:rFonts w:cs="Arial"/>
        </w:rPr>
      </w:pPr>
      <w:r w:rsidRPr="00F52CF1">
        <w:rPr>
          <w:rFonts w:cs="Arial"/>
        </w:rPr>
        <w:lastRenderedPageBreak/>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5205CE8C" w14:textId="77777777" w:rsidR="00F52CF1" w:rsidRPr="00F52CF1" w:rsidRDefault="00F52CF1" w:rsidP="00A9398D">
      <w:pPr>
        <w:numPr>
          <w:ilvl w:val="0"/>
          <w:numId w:val="77"/>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43D1AF6B" w14:textId="77777777" w:rsidR="00F52CF1" w:rsidRPr="00F52CF1" w:rsidRDefault="00F52CF1" w:rsidP="00A9398D">
      <w:pPr>
        <w:numPr>
          <w:ilvl w:val="0"/>
          <w:numId w:val="77"/>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5E437E8D" w14:textId="77777777" w:rsidR="00F52CF1" w:rsidRPr="00F52CF1" w:rsidRDefault="00F52CF1" w:rsidP="00A9398D">
      <w:pPr>
        <w:numPr>
          <w:ilvl w:val="0"/>
          <w:numId w:val="77"/>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5E5AC987" w14:textId="77777777" w:rsidR="00F52CF1" w:rsidRDefault="00F52CF1" w:rsidP="00A9398D">
      <w:pPr>
        <w:pStyle w:val="Akapitzlist"/>
        <w:numPr>
          <w:ilvl w:val="0"/>
          <w:numId w:val="77"/>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5BF225DE" w14:textId="77777777" w:rsidR="00891231" w:rsidRPr="00E53509" w:rsidRDefault="00891231" w:rsidP="00A9398D">
      <w:pPr>
        <w:pStyle w:val="Akapitzlist"/>
        <w:numPr>
          <w:ilvl w:val="0"/>
          <w:numId w:val="77"/>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73A3B014" w14:textId="77777777" w:rsidR="00481094" w:rsidRPr="00702C30" w:rsidRDefault="00481094" w:rsidP="0084128F">
      <w:pPr>
        <w:pStyle w:val="Nagwek1"/>
      </w:pPr>
      <w:r w:rsidRPr="00926765">
        <w:t>§18</w:t>
      </w:r>
      <w:r w:rsidR="00926765">
        <w:br/>
      </w:r>
      <w:r w:rsidRPr="00702C30">
        <w:t>Prawa autorskie</w:t>
      </w:r>
      <w:bookmarkEnd w:id="85"/>
      <w:bookmarkEnd w:id="86"/>
      <w:bookmarkEnd w:id="87"/>
      <w:bookmarkEnd w:id="88"/>
      <w:bookmarkEnd w:id="89"/>
    </w:p>
    <w:p w14:paraId="69A6E7D3" w14:textId="77777777" w:rsidR="00481094" w:rsidRDefault="00481094" w:rsidP="00A9398D">
      <w:pPr>
        <w:pStyle w:val="Akapitzlist"/>
        <w:numPr>
          <w:ilvl w:val="0"/>
          <w:numId w:val="73"/>
        </w:numPr>
        <w:suppressAutoHyphens w:val="0"/>
        <w:spacing w:after="60"/>
        <w:jc w:val="both"/>
        <w:rPr>
          <w:rFonts w:ascii="Arial" w:eastAsia="Calibri" w:hAnsi="Arial" w:cs="Calibri"/>
          <w:sz w:val="20"/>
          <w:szCs w:val="20"/>
          <w:lang w:eastAsia="en-US"/>
        </w:rPr>
      </w:pPr>
      <w:bookmarkStart w:id="90" w:name="_Hlk525222050"/>
      <w:r>
        <w:rPr>
          <w:rFonts w:ascii="Arial" w:eastAsia="Calibri" w:hAnsi="Arial" w:cs="Calibri"/>
          <w:sz w:val="20"/>
          <w:szCs w:val="20"/>
          <w:lang w:eastAsia="en-US"/>
        </w:rPr>
        <w:t>Autorskie prawa majątkowe do wszelkich rezultatów prac Wykonawcy o znamionach utworu w rozumieniu ustawy z dnia 4 lutego 1994 r. o prawie autorskim i prawach pokrewnych, 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43186D88" w14:textId="77777777" w:rsidR="00481094" w:rsidRDefault="00481094" w:rsidP="00A9398D">
      <w:pPr>
        <w:pStyle w:val="Akapitzlist"/>
        <w:numPr>
          <w:ilvl w:val="0"/>
          <w:numId w:val="73"/>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1B2ED91E" w14:textId="77777777" w:rsidR="00481094" w:rsidRDefault="00481094" w:rsidP="00A9398D">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6F4C1E26" w14:textId="77777777" w:rsidR="00481094" w:rsidRDefault="00481094" w:rsidP="00A9398D">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w:t>
      </w:r>
      <w:r>
        <w:rPr>
          <w:rFonts w:eastAsia="Calibri" w:cs="Calibri"/>
          <w:lang w:eastAsia="en-US"/>
        </w:rPr>
        <w:lastRenderedPageBreak/>
        <w:t xml:space="preserve">ich wykonywania przez Zamawiającego, ewentualnie pracownicy zobowiążą się do niewykonywania ww. praw osobistych albo </w:t>
      </w:r>
    </w:p>
    <w:p w14:paraId="562D983B" w14:textId="77777777" w:rsidR="00481094" w:rsidRDefault="00481094" w:rsidP="00A9398D">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2E35F629" w14:textId="77777777" w:rsidR="00481094" w:rsidRDefault="00481094" w:rsidP="00A9398D">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67315DDB" w14:textId="77777777" w:rsidR="00481094" w:rsidRDefault="00481094" w:rsidP="00A9398D">
      <w:pPr>
        <w:numPr>
          <w:ilvl w:val="0"/>
          <w:numId w:val="73"/>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6BEA8807" w14:textId="77777777" w:rsidR="00481094" w:rsidRDefault="00481094" w:rsidP="00A9398D">
      <w:pPr>
        <w:numPr>
          <w:ilvl w:val="0"/>
          <w:numId w:val="73"/>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1F715CD8"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5B039E50" w14:textId="77777777" w:rsidR="00481094" w:rsidRDefault="00481094" w:rsidP="00A9398D">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34DD46B8"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27EECAA6"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0EE118ED"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6C85EEAC"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69222DA0"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wprowadzanie do i rozpowszechnianie za pośrednictwem sieci komputerowych, serwerów sieci komputerowych, sieci Internet, sieci intranet, ekstranet,  innych zasobach Zamawiającego, a także w treści korespondencji Zamawiającego i materiałów przesyłanych drogą elektroniczną przez Zamawiającego,</w:t>
      </w:r>
    </w:p>
    <w:p w14:paraId="5F3D37C1"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najem, dzierżawa lub użyczanie Utworów lub ich kopii,</w:t>
      </w:r>
    </w:p>
    <w:p w14:paraId="4A90BEC7"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2DF3C610"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7C02319F"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7B368A7B"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tłumaczenia Utworów w całości lub części,</w:t>
      </w:r>
    </w:p>
    <w:p w14:paraId="766B9C46"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1957128F" w14:textId="77777777" w:rsidR="00481094" w:rsidRDefault="00481094" w:rsidP="00A9398D">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3C6FA56E"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modyfikowanie Utworów, przerabianie Utworów,</w:t>
      </w:r>
    </w:p>
    <w:p w14:paraId="222A509E" w14:textId="77777777" w:rsidR="00481094" w:rsidRDefault="00481094" w:rsidP="00A9398D">
      <w:pPr>
        <w:numPr>
          <w:ilvl w:val="0"/>
          <w:numId w:val="75"/>
        </w:numPr>
        <w:spacing w:after="0" w:line="240" w:lineRule="auto"/>
        <w:jc w:val="both"/>
        <w:rPr>
          <w:rFonts w:eastAsia="Calibri" w:cs="Calibri"/>
          <w:lang w:eastAsia="en-US"/>
        </w:rPr>
      </w:pPr>
      <w:r>
        <w:rPr>
          <w:rFonts w:eastAsia="Calibri" w:cs="Calibri"/>
          <w:lang w:eastAsia="en-US"/>
        </w:rPr>
        <w:t>wykonywania praw zależnych,</w:t>
      </w:r>
    </w:p>
    <w:p w14:paraId="4C638734" w14:textId="77777777" w:rsidR="00481094" w:rsidRDefault="00481094" w:rsidP="00A9398D">
      <w:pPr>
        <w:numPr>
          <w:ilvl w:val="0"/>
          <w:numId w:val="75"/>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2146AC83" w14:textId="77777777" w:rsidR="00481094" w:rsidRPr="00C5311C" w:rsidRDefault="00481094" w:rsidP="00A9398D">
      <w:pPr>
        <w:numPr>
          <w:ilvl w:val="0"/>
          <w:numId w:val="73"/>
        </w:numPr>
        <w:spacing w:after="60" w:line="240" w:lineRule="auto"/>
        <w:ind w:hanging="357"/>
        <w:jc w:val="both"/>
        <w:rPr>
          <w:rFonts w:eastAsia="Calibri" w:cs="Calibri"/>
          <w:lang w:eastAsia="en-US"/>
        </w:rPr>
      </w:pPr>
      <w:r>
        <w:rPr>
          <w:rFonts w:eastAsia="Calibri" w:cs="Calibri"/>
          <w:lang w:eastAsia="en-US"/>
        </w:rPr>
        <w:lastRenderedPageBreak/>
        <w:t xml:space="preserve">W ramach Wynagrodzenia Wykonawca przenosi na Zamawiającego, jednocześnie 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2F54D02B" w14:textId="77777777" w:rsidR="00481094" w:rsidRDefault="00481094" w:rsidP="00BE46CC">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63C2CC66" w14:textId="77777777" w:rsidR="00481094"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43284989" w14:textId="77777777" w:rsidR="00481094" w:rsidRPr="001E3D6C" w:rsidRDefault="00481094" w:rsidP="00BE46CC">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0"/>
    <w:p w14:paraId="7B99D67F" w14:textId="77777777" w:rsidR="00481094" w:rsidRPr="005750C2"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57C6BC26" w14:textId="77777777" w:rsidR="00481094" w:rsidRPr="00252E23"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7E2CDAF0" w14:textId="77777777" w:rsidR="00481094" w:rsidRPr="00EF0992" w:rsidRDefault="00481094" w:rsidP="00BE46CC">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19D820ED" w14:textId="77777777" w:rsidR="00481094" w:rsidRPr="00252E23"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1373E1C4" w14:textId="77777777" w:rsidR="00481094" w:rsidRDefault="00481094" w:rsidP="00BE46CC">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5FA8E27C" w14:textId="77777777" w:rsidR="00481094" w:rsidRPr="00EF0992" w:rsidRDefault="00481094" w:rsidP="00BE46CC">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6D05976B" w14:textId="77777777" w:rsidR="00481094" w:rsidRPr="00702C30" w:rsidRDefault="00481094" w:rsidP="0084128F">
      <w:pPr>
        <w:pStyle w:val="Nagwek1"/>
      </w:pPr>
      <w:bookmarkStart w:id="91" w:name="_Toc64037126"/>
      <w:bookmarkStart w:id="92" w:name="_Toc65495308"/>
      <w:bookmarkStart w:id="93" w:name="_Toc65498617"/>
      <w:bookmarkStart w:id="94" w:name="_Toc65498662"/>
      <w:bookmarkStart w:id="95" w:name="_Toc167795043"/>
      <w:r w:rsidRPr="00702C30">
        <w:t>§19</w:t>
      </w:r>
      <w:r w:rsidR="0084128F">
        <w:br/>
      </w:r>
      <w:r w:rsidRPr="00702C30">
        <w:t>Komunikacja zewnętrzna</w:t>
      </w:r>
      <w:bookmarkEnd w:id="91"/>
      <w:bookmarkEnd w:id="92"/>
      <w:bookmarkEnd w:id="93"/>
      <w:bookmarkEnd w:id="94"/>
      <w:bookmarkEnd w:id="95"/>
    </w:p>
    <w:p w14:paraId="0A8EE50D" w14:textId="77777777" w:rsidR="00481094" w:rsidRPr="00702C30" w:rsidRDefault="00481094" w:rsidP="00BE46CC">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26F5DCE5"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 xml:space="preserve">Wykonawca zobowiązuje się również do uzyskania uprzedniej pisemnej zgody ORLEN OIL: na przekazanie środkom masowego przekazu takim jak prasa, radio, TV, Internet jakichkolwiek </w:t>
      </w:r>
      <w:r w:rsidRPr="00786611">
        <w:rPr>
          <w:rFonts w:cs="Arial"/>
          <w:color w:val="000000"/>
        </w:rPr>
        <w:lastRenderedPageBreak/>
        <w:t>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4128075F"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37AF9A9C" w14:textId="77777777" w:rsidR="00694501" w:rsidRDefault="00694501" w:rsidP="00BE46CC">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66CB1701" w14:textId="77777777" w:rsidR="00694501" w:rsidRPr="00694501" w:rsidRDefault="00694501" w:rsidP="00BE46CC">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183E7462"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2F03801C"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345687F7"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76AAE7BE" w14:textId="77777777" w:rsidR="00754509" w:rsidRDefault="0084128F" w:rsidP="0084128F">
      <w:pPr>
        <w:pStyle w:val="Nagwek1"/>
      </w:pPr>
      <w:r w:rsidRPr="00280C07">
        <w:t>§20</w:t>
      </w:r>
    </w:p>
    <w:p w14:paraId="15895C23" w14:textId="77777777" w:rsidR="0084128F" w:rsidRPr="0084128F" w:rsidRDefault="00694501" w:rsidP="0084128F">
      <w:pPr>
        <w:pStyle w:val="Nagwek1"/>
      </w:pPr>
      <w:r>
        <w:t>Ochrona danych osobowych</w:t>
      </w:r>
    </w:p>
    <w:p w14:paraId="51A064C9"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1474418"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760C14B9"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883EC67"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0810F42D"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lastRenderedPageBreak/>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D742423"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3B9B18A0"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480C77A9" w14:textId="77777777" w:rsidR="00AD63F7" w:rsidRPr="00AD63F7" w:rsidRDefault="00AD63F7" w:rsidP="00A9398D">
      <w:pPr>
        <w:numPr>
          <w:ilvl w:val="0"/>
          <w:numId w:val="80"/>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przypadku kiedy stroną Umowy jest osoba fizyczna,</w:t>
      </w:r>
    </w:p>
    <w:p w14:paraId="21575774" w14:textId="77777777" w:rsidR="00AD63F7" w:rsidRPr="00AD63F7" w:rsidRDefault="00AD63F7" w:rsidP="00A9398D">
      <w:pPr>
        <w:numPr>
          <w:ilvl w:val="0"/>
          <w:numId w:val="80"/>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2EC2B470" w14:textId="77777777" w:rsidR="00AD63F7" w:rsidRPr="00AD63F7" w:rsidRDefault="00AD63F7" w:rsidP="00A9398D">
      <w:pPr>
        <w:numPr>
          <w:ilvl w:val="0"/>
          <w:numId w:val="82"/>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7E910879" w14:textId="77777777" w:rsidR="00AD63F7" w:rsidRPr="00AD63F7" w:rsidRDefault="00AD63F7" w:rsidP="00A9398D">
      <w:pPr>
        <w:numPr>
          <w:ilvl w:val="0"/>
          <w:numId w:val="82"/>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1CFEF75B" w14:textId="77777777" w:rsidR="00AD63F7" w:rsidRPr="00AD63F7" w:rsidRDefault="00AD63F7" w:rsidP="00A9398D">
      <w:pPr>
        <w:numPr>
          <w:ilvl w:val="0"/>
          <w:numId w:val="80"/>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7C641906" w14:textId="77777777" w:rsidR="00AD63F7" w:rsidRPr="00AD63F7" w:rsidRDefault="00AD63F7" w:rsidP="00A9398D">
      <w:pPr>
        <w:numPr>
          <w:ilvl w:val="0"/>
          <w:numId w:val="83"/>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2720F983" w14:textId="77777777" w:rsidR="00AD63F7" w:rsidRPr="00AD63F7" w:rsidRDefault="00AD63F7" w:rsidP="00A9398D">
      <w:pPr>
        <w:numPr>
          <w:ilvl w:val="0"/>
          <w:numId w:val="83"/>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3710D3A8"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1B94AF4C" w14:textId="77777777" w:rsidR="00AD63F7" w:rsidRPr="00AD63F7" w:rsidRDefault="00AD63F7" w:rsidP="00A9398D">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3215B33A" w14:textId="77777777" w:rsidR="00AD63F7" w:rsidRPr="00AD63F7" w:rsidRDefault="00AD63F7" w:rsidP="00A9398D">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5898FE4"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0961CCD0"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7FAF6C5" w14:textId="77777777"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1D9A7AD" w14:textId="1EE18110" w:rsidR="00AD63F7"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560275F5" w14:textId="77777777" w:rsidR="00694501" w:rsidRPr="00AD63F7" w:rsidRDefault="00AD63F7" w:rsidP="00A9398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przypadku kiedy stroną Umowy jest osoba fizyczna, podanie danych osobowych w celu zawarcia Umowy zgodnie z art. 6 ust. 1 lit. b RODO jest dobrowolne, jednakże odmowa ich podania może skutkować brakiem możliwości zawarcia i realizacji Umowy. Podanie danych osobowych jest </w:t>
      </w:r>
      <w:r w:rsidRPr="00AD63F7">
        <w:rPr>
          <w:rFonts w:cs="Arial"/>
          <w:color w:val="000000" w:themeColor="text1"/>
        </w:rPr>
        <w:lastRenderedPageBreak/>
        <w:t>obowiązkowe w zakresie celów przetwarzania realizowanych w oparciu o obowiązek prawny ciążący na ORLEN OIL Sp. z o.o..</w:t>
      </w:r>
    </w:p>
    <w:p w14:paraId="3774173D" w14:textId="77777777" w:rsidR="00AD63F7" w:rsidRPr="00A80B8B" w:rsidRDefault="00AD63F7" w:rsidP="00A9398D">
      <w:pPr>
        <w:numPr>
          <w:ilvl w:val="1"/>
          <w:numId w:val="79"/>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7BAC53D3" w14:textId="77777777" w:rsidR="00481094" w:rsidRPr="00702C30" w:rsidRDefault="00481094" w:rsidP="0084128F">
      <w:pPr>
        <w:pStyle w:val="Nagwek1"/>
      </w:pPr>
      <w:bookmarkStart w:id="96" w:name="_Toc64037131"/>
      <w:bookmarkStart w:id="97" w:name="_Toc65495313"/>
      <w:bookmarkStart w:id="98" w:name="_Toc65498619"/>
      <w:bookmarkStart w:id="99" w:name="_Toc65498664"/>
      <w:bookmarkStart w:id="100" w:name="_Toc167795044"/>
      <w:r w:rsidRPr="00702C30">
        <w:t>§2</w:t>
      </w:r>
      <w:r w:rsidR="00AD63F7">
        <w:t>1</w:t>
      </w:r>
      <w:r w:rsidRPr="00702C30">
        <w:br/>
        <w:t>Postanowienia końcowe</w:t>
      </w:r>
      <w:bookmarkEnd w:id="96"/>
      <w:bookmarkEnd w:id="97"/>
      <w:bookmarkEnd w:id="98"/>
      <w:bookmarkEnd w:id="99"/>
      <w:bookmarkEnd w:id="100"/>
    </w:p>
    <w:p w14:paraId="1D18CF99" w14:textId="77777777" w:rsidR="00481094" w:rsidRPr="00DE12DE" w:rsidRDefault="00481094" w:rsidP="00BE46CC">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5BE0E37E" w14:textId="77777777" w:rsidR="00481094" w:rsidRDefault="00481094" w:rsidP="00BE46CC">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 xml:space="preserve">W przypadku, gdy dłużnikiem jest duży przedsiębiorca, a wierzycielem jest </w:t>
      </w:r>
      <w:proofErr w:type="spellStart"/>
      <w:r w:rsidRPr="005A1203">
        <w:rPr>
          <w:rFonts w:cs="Arial"/>
        </w:rPr>
        <w:t>mikroprzedsiębiorcą</w:t>
      </w:r>
      <w:proofErr w:type="spellEnd"/>
      <w:r w:rsidRPr="003D5000">
        <w:rPr>
          <w:rFonts w:cs="Arial"/>
        </w:rPr>
        <w:t>, małym przedsiębiorcą albo średnim przedsiębiorcą w rozumieniu ustawy o przeciwdziałaniu nadmiernym opóźnieniom w transakcjach handlowych (</w:t>
      </w:r>
      <w:proofErr w:type="spellStart"/>
      <w:r w:rsidRPr="003D5000">
        <w:rPr>
          <w:rFonts w:cs="Arial"/>
        </w:rPr>
        <w:t>t.j</w:t>
      </w:r>
      <w:proofErr w:type="spellEnd"/>
      <w:r w:rsidRPr="003D5000">
        <w:rPr>
          <w:rFonts w:cs="Arial"/>
        </w:rPr>
        <w:t>. Dz.U. z 202</w:t>
      </w:r>
      <w:r>
        <w:rPr>
          <w:rFonts w:cs="Arial"/>
        </w:rPr>
        <w:t>3</w:t>
      </w:r>
      <w:r w:rsidRPr="003D5000">
        <w:rPr>
          <w:rFonts w:cs="Arial"/>
        </w:rPr>
        <w:t xml:space="preserve"> r. poz. </w:t>
      </w:r>
      <w:r>
        <w:rPr>
          <w:rFonts w:cs="Arial"/>
        </w:rPr>
        <w:t>711</w:t>
      </w:r>
      <w:r w:rsidRPr="003D5000">
        <w:rPr>
          <w:rFonts w:cs="Arial"/>
        </w:rPr>
        <w:t xml:space="preserve"> z </w:t>
      </w:r>
      <w:proofErr w:type="spellStart"/>
      <w:r w:rsidRPr="003D5000">
        <w:rPr>
          <w:rFonts w:cs="Arial"/>
        </w:rPr>
        <w:t>późn</w:t>
      </w:r>
      <w:proofErr w:type="spellEnd"/>
      <w:r w:rsidRPr="003D5000">
        <w:rPr>
          <w:rFonts w:cs="Arial"/>
        </w:rPr>
        <w:t xml:space="preserve">. </w:t>
      </w:r>
      <w:proofErr w:type="spellStart"/>
      <w:r w:rsidRPr="003D5000">
        <w:rPr>
          <w:rFonts w:cs="Arial"/>
        </w:rPr>
        <w:t>zm</w:t>
      </w:r>
      <w:proofErr w:type="spellEnd"/>
      <w:r w:rsidRPr="003D5000">
        <w:rPr>
          <w:rFonts w:cs="Arial"/>
        </w:rPr>
        <w:t xml:space="preserve">), zastrzeżenie, o którym mowa w zdaniu pierwszym, traci moc w odniesieniu do wierzytelności, której zapłata nie nastąpiła w terminie określonym w umowie. </w:t>
      </w:r>
    </w:p>
    <w:p w14:paraId="5D843A7A" w14:textId="77777777" w:rsidR="00481094" w:rsidRPr="008944CC" w:rsidRDefault="00481094" w:rsidP="00BE46CC">
      <w:pPr>
        <w:numPr>
          <w:ilvl w:val="0"/>
          <w:numId w:val="37"/>
        </w:numPr>
        <w:spacing w:line="240" w:lineRule="auto"/>
        <w:ind w:left="567" w:hanging="425"/>
        <w:jc w:val="both"/>
        <w:rPr>
          <w:rFonts w:cs="Arial"/>
          <w:color w:val="000000"/>
        </w:rPr>
      </w:pPr>
      <w:r w:rsidRPr="008944CC">
        <w:rPr>
          <w:rFonts w:cs="Arial"/>
          <w:color w:val="000000"/>
        </w:rPr>
        <w:t xml:space="preserve">Działając na podstawie art. 4c ustawy z dnia 8 marca 2013 r. o przeciwdziałaniu nadmiernym opóźnieniom w transakcjach handlowych (Dz. U. z 2023 r. poz. 711 ze zm.), Wykonawca oświadcza, że posiada status dużego przedsiębiorcy.* </w:t>
      </w:r>
    </w:p>
    <w:p w14:paraId="34C45521" w14:textId="77777777" w:rsidR="00481094" w:rsidRPr="00294794" w:rsidRDefault="00481094" w:rsidP="00BE46CC">
      <w:pPr>
        <w:numPr>
          <w:ilvl w:val="0"/>
          <w:numId w:val="37"/>
        </w:numPr>
        <w:spacing w:line="240" w:lineRule="auto"/>
        <w:ind w:left="567" w:hanging="425"/>
        <w:jc w:val="both"/>
        <w:rPr>
          <w:rFonts w:cs="Arial"/>
        </w:rPr>
      </w:pPr>
      <w:r w:rsidRPr="00294794">
        <w:rPr>
          <w:rFonts w:cs="Arial"/>
        </w:rPr>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6B02A1A9"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5F00C5F5"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3BB721B2"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7B946D65" w14:textId="77777777" w:rsidR="00481094" w:rsidRPr="00EF0992" w:rsidRDefault="00481094" w:rsidP="00BE46CC">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0835C3B1"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11A1047E"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6936092C" w14:textId="77777777" w:rsidR="00481094" w:rsidRPr="00702C30" w:rsidRDefault="00481094" w:rsidP="0084128F">
      <w:pPr>
        <w:pStyle w:val="Nagwek1"/>
      </w:pPr>
      <w:bookmarkStart w:id="101" w:name="_Toc64037132"/>
      <w:bookmarkStart w:id="102" w:name="_Toc65495314"/>
      <w:bookmarkStart w:id="103" w:name="_Toc65498620"/>
      <w:bookmarkStart w:id="104" w:name="_Toc65498665"/>
      <w:bookmarkStart w:id="105" w:name="_Toc167795045"/>
      <w:r w:rsidRPr="00702C30">
        <w:lastRenderedPageBreak/>
        <w:t>§22</w:t>
      </w:r>
      <w:r w:rsidRPr="00702C30">
        <w:br/>
        <w:t>Załączniki</w:t>
      </w:r>
      <w:bookmarkEnd w:id="101"/>
      <w:bookmarkEnd w:id="102"/>
      <w:bookmarkEnd w:id="103"/>
      <w:bookmarkEnd w:id="104"/>
      <w:bookmarkEnd w:id="105"/>
    </w:p>
    <w:p w14:paraId="590ACE0D" w14:textId="77777777" w:rsidR="00481094" w:rsidRPr="00ED10C1" w:rsidRDefault="00481094" w:rsidP="00A9398D">
      <w:pPr>
        <w:pStyle w:val="Akapitzlist"/>
        <w:numPr>
          <w:ilvl w:val="0"/>
          <w:numId w:val="69"/>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0E8FA63D"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37E919A6"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2CC92F58" w14:textId="77777777" w:rsidTr="00481094">
        <w:trPr>
          <w:trHeight w:val="264"/>
        </w:trPr>
        <w:tc>
          <w:tcPr>
            <w:tcW w:w="1726" w:type="dxa"/>
          </w:tcPr>
          <w:p w14:paraId="0489C495"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34474259"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14E30C74" w14:textId="77777777" w:rsidTr="00481094">
        <w:tc>
          <w:tcPr>
            <w:tcW w:w="1726" w:type="dxa"/>
          </w:tcPr>
          <w:p w14:paraId="3D2A02BC"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0FB7AFE1"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481094" w:rsidRPr="007D54CF" w14:paraId="232FB134" w14:textId="77777777" w:rsidTr="00481094">
        <w:tc>
          <w:tcPr>
            <w:tcW w:w="1726" w:type="dxa"/>
          </w:tcPr>
          <w:p w14:paraId="65617D14"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68085848" w14:textId="222747B9"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648428F6" w14:textId="77777777" w:rsidTr="00481094">
        <w:tc>
          <w:tcPr>
            <w:tcW w:w="1726" w:type="dxa"/>
          </w:tcPr>
          <w:p w14:paraId="77ADD2B5"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62795A25"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19A3DFDD" w14:textId="77777777" w:rsidTr="00481094">
        <w:tc>
          <w:tcPr>
            <w:tcW w:w="1726" w:type="dxa"/>
          </w:tcPr>
          <w:p w14:paraId="3D24584F"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365C9A9A"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3F2CF2BB" w14:textId="77777777" w:rsidTr="00481094">
        <w:tc>
          <w:tcPr>
            <w:tcW w:w="1726" w:type="dxa"/>
          </w:tcPr>
          <w:p w14:paraId="3ECFD390"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45F41095"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3D28F308" w14:textId="77777777" w:rsidTr="00481094">
        <w:tc>
          <w:tcPr>
            <w:tcW w:w="1726" w:type="dxa"/>
          </w:tcPr>
          <w:p w14:paraId="3A68B82A"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5E6E00FE"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5940BE4B" w14:textId="77777777" w:rsidTr="00481094">
        <w:tc>
          <w:tcPr>
            <w:tcW w:w="1726" w:type="dxa"/>
          </w:tcPr>
          <w:p w14:paraId="67003CD1"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0F29FFA3"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56BFC775" w14:textId="77777777" w:rsidTr="00481094">
        <w:tc>
          <w:tcPr>
            <w:tcW w:w="1726" w:type="dxa"/>
          </w:tcPr>
          <w:p w14:paraId="23D13849"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2C6917B8"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1B44E96A" w14:textId="77777777" w:rsidTr="00481094">
        <w:tc>
          <w:tcPr>
            <w:tcW w:w="1726" w:type="dxa"/>
          </w:tcPr>
          <w:p w14:paraId="1653B6A3"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24924A9B"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377877DF" w14:textId="77777777" w:rsidTr="00481094">
        <w:tc>
          <w:tcPr>
            <w:tcW w:w="1726" w:type="dxa"/>
          </w:tcPr>
          <w:p w14:paraId="3DBB3776"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524B8D4C"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4B8457B3" w14:textId="77777777" w:rsidTr="00481094">
        <w:tc>
          <w:tcPr>
            <w:tcW w:w="1726" w:type="dxa"/>
          </w:tcPr>
          <w:p w14:paraId="239B88FE"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20E35017"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471D4C69" w14:textId="77777777" w:rsidTr="00481094">
        <w:tc>
          <w:tcPr>
            <w:tcW w:w="1726" w:type="dxa"/>
          </w:tcPr>
          <w:p w14:paraId="2F254399"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439F08B1"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7BC59FDC" w14:textId="77777777" w:rsidTr="00481094">
        <w:tc>
          <w:tcPr>
            <w:tcW w:w="1726" w:type="dxa"/>
          </w:tcPr>
          <w:p w14:paraId="4A093761"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5E9E58E8"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7A9F1C90" w14:textId="77777777" w:rsidTr="00481094">
        <w:tc>
          <w:tcPr>
            <w:tcW w:w="1726" w:type="dxa"/>
          </w:tcPr>
          <w:p w14:paraId="6792A41E"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7FAF13FF"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5B4C2901" w14:textId="77777777" w:rsidTr="00481094">
        <w:tc>
          <w:tcPr>
            <w:tcW w:w="1726" w:type="dxa"/>
          </w:tcPr>
          <w:p w14:paraId="4517B520"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398C6D5C"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2D5B3CCD" w14:textId="77777777" w:rsidTr="00481094">
        <w:tc>
          <w:tcPr>
            <w:tcW w:w="1726" w:type="dxa"/>
          </w:tcPr>
          <w:p w14:paraId="13CDE940"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5D7A0694"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2A357318" w14:textId="77777777" w:rsidTr="00481094">
        <w:tc>
          <w:tcPr>
            <w:tcW w:w="1726" w:type="dxa"/>
          </w:tcPr>
          <w:p w14:paraId="20384091"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2911C814"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3A984336" w14:textId="77777777" w:rsidTr="00481094">
        <w:tc>
          <w:tcPr>
            <w:tcW w:w="1726" w:type="dxa"/>
          </w:tcPr>
          <w:p w14:paraId="5F8D32AA"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46DD8085" w14:textId="77777777" w:rsidR="00481094" w:rsidRPr="007D54CF" w:rsidDel="00031356" w:rsidRDefault="00481094" w:rsidP="00481094">
            <w:pPr>
              <w:spacing w:after="0" w:line="240" w:lineRule="auto"/>
              <w:rPr>
                <w:rFonts w:cs="Arial"/>
                <w:sz w:val="18"/>
                <w:szCs w:val="18"/>
              </w:rPr>
            </w:pPr>
            <w:r>
              <w:rPr>
                <w:rFonts w:cs="Arial"/>
                <w:sz w:val="18"/>
                <w:szCs w:val="18"/>
              </w:rPr>
              <w:t>Klauzula MAR</w:t>
            </w:r>
          </w:p>
        </w:tc>
      </w:tr>
      <w:tr w:rsidR="00481094" w:rsidRPr="007D54CF" w14:paraId="72D13712" w14:textId="77777777" w:rsidTr="00481094">
        <w:tc>
          <w:tcPr>
            <w:tcW w:w="1726" w:type="dxa"/>
          </w:tcPr>
          <w:p w14:paraId="7E5740BC"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745B6F7E"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3256A3EC" w14:textId="77777777" w:rsidTr="00481094">
        <w:tc>
          <w:tcPr>
            <w:tcW w:w="1726" w:type="dxa"/>
          </w:tcPr>
          <w:p w14:paraId="5F3AA8F2"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68702C0B"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607A7342" w14:textId="77777777" w:rsidTr="00481094">
        <w:tc>
          <w:tcPr>
            <w:tcW w:w="1726" w:type="dxa"/>
          </w:tcPr>
          <w:p w14:paraId="40DB6D3A"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3CFA1167"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7A296D" w:rsidRPr="007D54CF" w14:paraId="2BE65357" w14:textId="77777777" w:rsidTr="00481094">
        <w:tc>
          <w:tcPr>
            <w:tcW w:w="1726" w:type="dxa"/>
          </w:tcPr>
          <w:p w14:paraId="0DBA63A0" w14:textId="518B3206" w:rsidR="007A296D" w:rsidRDefault="003F5798" w:rsidP="00481094">
            <w:pPr>
              <w:spacing w:after="0" w:line="240" w:lineRule="auto"/>
              <w:rPr>
                <w:rFonts w:cs="Arial"/>
                <w:sz w:val="18"/>
                <w:szCs w:val="18"/>
              </w:rPr>
            </w:pPr>
            <w:r>
              <w:rPr>
                <w:rFonts w:cs="Arial"/>
                <w:sz w:val="18"/>
                <w:szCs w:val="18"/>
              </w:rPr>
              <w:t>Załącznik nr 16</w:t>
            </w:r>
          </w:p>
        </w:tc>
        <w:tc>
          <w:tcPr>
            <w:tcW w:w="6378" w:type="dxa"/>
          </w:tcPr>
          <w:p w14:paraId="428CBAC8" w14:textId="3B1AE927" w:rsidR="007A296D" w:rsidRDefault="003F5798" w:rsidP="00481094">
            <w:pPr>
              <w:spacing w:after="0" w:line="240" w:lineRule="auto"/>
              <w:rPr>
                <w:rFonts w:cs="Arial"/>
                <w:sz w:val="18"/>
                <w:szCs w:val="18"/>
              </w:rPr>
            </w:pPr>
            <w:r>
              <w:rPr>
                <w:rFonts w:cs="Arial"/>
                <w:sz w:val="18"/>
                <w:szCs w:val="18"/>
              </w:rPr>
              <w:t>Pełnomocnictwo</w:t>
            </w:r>
          </w:p>
        </w:tc>
      </w:tr>
      <w:tr w:rsidR="00254DD1" w:rsidRPr="007D54CF" w14:paraId="692F6035" w14:textId="77777777" w:rsidTr="00481094">
        <w:tc>
          <w:tcPr>
            <w:tcW w:w="1726" w:type="dxa"/>
          </w:tcPr>
          <w:p w14:paraId="12B62C1A" w14:textId="71B49749" w:rsidR="00254DD1" w:rsidRDefault="00254DD1" w:rsidP="00481094">
            <w:pPr>
              <w:spacing w:after="0" w:line="240" w:lineRule="auto"/>
              <w:rPr>
                <w:rFonts w:cs="Arial"/>
                <w:sz w:val="18"/>
                <w:szCs w:val="18"/>
              </w:rPr>
            </w:pPr>
            <w:r>
              <w:rPr>
                <w:rFonts w:cs="Arial"/>
                <w:sz w:val="18"/>
                <w:szCs w:val="18"/>
              </w:rPr>
              <w:t>Załącznik nr 17</w:t>
            </w:r>
          </w:p>
        </w:tc>
        <w:tc>
          <w:tcPr>
            <w:tcW w:w="6378" w:type="dxa"/>
          </w:tcPr>
          <w:p w14:paraId="71C68D80" w14:textId="00037201" w:rsidR="00254DD1" w:rsidRDefault="00254DD1" w:rsidP="00481094">
            <w:pPr>
              <w:spacing w:after="0" w:line="240" w:lineRule="auto"/>
              <w:rPr>
                <w:rFonts w:cs="Arial"/>
                <w:sz w:val="18"/>
                <w:szCs w:val="18"/>
              </w:rPr>
            </w:pPr>
            <w:r>
              <w:rPr>
                <w:rFonts w:cs="Arial"/>
                <w:sz w:val="18"/>
                <w:szCs w:val="18"/>
              </w:rPr>
              <w:t xml:space="preserve">Klauzula </w:t>
            </w:r>
            <w:proofErr w:type="spellStart"/>
            <w:r>
              <w:rPr>
                <w:rFonts w:cs="Arial"/>
                <w:sz w:val="18"/>
                <w:szCs w:val="18"/>
              </w:rPr>
              <w:t>KSeF</w:t>
            </w:r>
            <w:proofErr w:type="spellEnd"/>
          </w:p>
        </w:tc>
      </w:tr>
    </w:tbl>
    <w:p w14:paraId="54A498D2" w14:textId="77777777" w:rsidR="00481094" w:rsidRPr="00702C30" w:rsidRDefault="00481094" w:rsidP="00481094">
      <w:pPr>
        <w:spacing w:after="0" w:line="240" w:lineRule="auto"/>
        <w:jc w:val="both"/>
        <w:rPr>
          <w:rFonts w:cs="Arial"/>
          <w:bCs/>
        </w:rPr>
      </w:pPr>
    </w:p>
    <w:p w14:paraId="49879511" w14:textId="77777777" w:rsidR="00142519" w:rsidRDefault="00142519" w:rsidP="00142519">
      <w:pPr>
        <w:pStyle w:val="Akapitzlist"/>
        <w:tabs>
          <w:tab w:val="left" w:pos="-720"/>
        </w:tabs>
        <w:jc w:val="both"/>
        <w:rPr>
          <w:rFonts w:ascii="Arial" w:hAnsi="Arial" w:cs="Arial"/>
          <w:sz w:val="20"/>
          <w:szCs w:val="20"/>
        </w:rPr>
      </w:pPr>
    </w:p>
    <w:p w14:paraId="716E92C7" w14:textId="77777777" w:rsidR="00142519" w:rsidRDefault="00142519" w:rsidP="00142519">
      <w:pPr>
        <w:pStyle w:val="Akapitzlist"/>
        <w:tabs>
          <w:tab w:val="left" w:pos="-720"/>
        </w:tabs>
        <w:jc w:val="both"/>
        <w:rPr>
          <w:rFonts w:ascii="Arial" w:hAnsi="Arial" w:cs="Arial"/>
          <w:sz w:val="20"/>
          <w:szCs w:val="20"/>
        </w:rPr>
      </w:pPr>
    </w:p>
    <w:p w14:paraId="3A01C1D2" w14:textId="77777777" w:rsidR="00481094" w:rsidRPr="00142519" w:rsidRDefault="00481094" w:rsidP="00A9398D">
      <w:pPr>
        <w:pStyle w:val="Akapitzlist"/>
        <w:numPr>
          <w:ilvl w:val="0"/>
          <w:numId w:val="69"/>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707573EC" w14:textId="77777777" w:rsidR="00481094" w:rsidRDefault="00481094" w:rsidP="00481094">
      <w:pPr>
        <w:spacing w:after="0" w:line="240" w:lineRule="auto"/>
        <w:ind w:left="360"/>
        <w:jc w:val="both"/>
        <w:rPr>
          <w:rFonts w:cs="Arial"/>
          <w:bCs/>
        </w:rPr>
      </w:pPr>
    </w:p>
    <w:p w14:paraId="64ED0E62" w14:textId="77777777" w:rsidR="00142519" w:rsidRDefault="00142519" w:rsidP="00481094">
      <w:pPr>
        <w:spacing w:after="0" w:line="240" w:lineRule="auto"/>
        <w:ind w:left="360"/>
        <w:jc w:val="both"/>
        <w:rPr>
          <w:rFonts w:cs="Arial"/>
          <w:bCs/>
        </w:rPr>
      </w:pPr>
    </w:p>
    <w:p w14:paraId="754DA3EF" w14:textId="77777777" w:rsidR="00142519" w:rsidRDefault="00142519" w:rsidP="00481094">
      <w:pPr>
        <w:spacing w:after="0" w:line="240" w:lineRule="auto"/>
        <w:ind w:left="360"/>
        <w:jc w:val="both"/>
        <w:rPr>
          <w:rFonts w:cs="Arial"/>
          <w:bCs/>
        </w:rPr>
      </w:pPr>
    </w:p>
    <w:p w14:paraId="3E96FBF7" w14:textId="77777777" w:rsidR="00142519" w:rsidRDefault="00142519" w:rsidP="00481094">
      <w:pPr>
        <w:spacing w:after="0" w:line="240" w:lineRule="auto"/>
        <w:ind w:left="360"/>
        <w:jc w:val="both"/>
        <w:rPr>
          <w:rFonts w:cs="Arial"/>
          <w:bCs/>
        </w:rPr>
      </w:pPr>
    </w:p>
    <w:p w14:paraId="414CFB30"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79C72248" w14:textId="77777777" w:rsidTr="00481094">
        <w:tc>
          <w:tcPr>
            <w:tcW w:w="3113" w:type="dxa"/>
            <w:tcBorders>
              <w:bottom w:val="dashSmallGap" w:sz="8" w:space="0" w:color="000000"/>
            </w:tcBorders>
          </w:tcPr>
          <w:p w14:paraId="414D2CB7"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48B93EDF"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05ADDB6A"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57396F14" w14:textId="77777777" w:rsidTr="00481094">
        <w:tc>
          <w:tcPr>
            <w:tcW w:w="3113" w:type="dxa"/>
            <w:tcBorders>
              <w:top w:val="dashSmallGap" w:sz="8" w:space="0" w:color="000000"/>
            </w:tcBorders>
          </w:tcPr>
          <w:p w14:paraId="677B2DDF"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7B9BBED1"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20F44CF7"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516739D1" w14:textId="77777777" w:rsidR="00481094" w:rsidRPr="003C0D4B" w:rsidRDefault="00481094" w:rsidP="00481094">
      <w:pPr>
        <w:pStyle w:val="Nagwek2"/>
      </w:pPr>
      <w:bookmarkStart w:id="106" w:name="_Toc65498621"/>
      <w:bookmarkStart w:id="107" w:name="_Toc65498666"/>
      <w:bookmarkStart w:id="108" w:name="_Toc167795046"/>
      <w:r w:rsidRPr="003C0D4B">
        <w:lastRenderedPageBreak/>
        <w:t>Załącznik nr 1</w:t>
      </w:r>
      <w:r w:rsidRPr="003C0D4B">
        <w:br/>
        <w:t>Przedmiot Umowy</w:t>
      </w:r>
      <w:bookmarkEnd w:id="106"/>
      <w:bookmarkEnd w:id="107"/>
      <w:bookmarkEnd w:id="108"/>
    </w:p>
    <w:p w14:paraId="0021E1D1" w14:textId="77777777" w:rsidR="00481094" w:rsidRPr="00702C30" w:rsidRDefault="00481094" w:rsidP="00481094">
      <w:pPr>
        <w:spacing w:after="0" w:line="240" w:lineRule="auto"/>
        <w:jc w:val="right"/>
        <w:rPr>
          <w:rFonts w:cs="Arial"/>
          <w:b/>
        </w:rPr>
      </w:pPr>
    </w:p>
    <w:p w14:paraId="2EE0CF11" w14:textId="663D0FC1" w:rsidR="00481094" w:rsidRPr="007A296D" w:rsidRDefault="00481094" w:rsidP="007A296D">
      <w:pPr>
        <w:rPr>
          <w:rFonts w:cs="Arial"/>
          <w:b/>
          <w:i/>
        </w:rPr>
      </w:pPr>
      <w:r w:rsidRPr="00173488">
        <w:rPr>
          <w:rFonts w:cs="Arial"/>
          <w:bCs/>
        </w:rPr>
        <w:t xml:space="preserve">Przedmiotem Umowy jest kompletne wykonanie zadania: </w:t>
      </w:r>
      <w:r w:rsidRPr="00173488">
        <w:rPr>
          <w:rFonts w:cs="Arial"/>
          <w:b/>
          <w:bCs/>
        </w:rPr>
        <w:t>„</w:t>
      </w:r>
      <w:r w:rsidR="00833AA2" w:rsidRPr="00833AA2">
        <w:rPr>
          <w:rFonts w:cs="Arial"/>
          <w:b/>
          <w:bCs/>
        </w:rPr>
        <w:t>Wykonanie remontu warsztatu UR dla zakładu Orlen O</w:t>
      </w:r>
      <w:r w:rsidR="00833AA2">
        <w:rPr>
          <w:rFonts w:cs="Arial"/>
          <w:b/>
          <w:bCs/>
        </w:rPr>
        <w:t>IL</w:t>
      </w:r>
      <w:r w:rsidR="00833AA2" w:rsidRPr="00833AA2">
        <w:rPr>
          <w:rFonts w:cs="Arial"/>
          <w:b/>
          <w:bCs/>
        </w:rPr>
        <w:t xml:space="preserve"> sp. z o.o. w Trzebini</w:t>
      </w:r>
      <w:r w:rsidRPr="00A041A3">
        <w:rPr>
          <w:rFonts w:cs="Arial"/>
          <w:b/>
          <w:bCs/>
        </w:rPr>
        <w:t>”.</w:t>
      </w:r>
    </w:p>
    <w:p w14:paraId="0174853D" w14:textId="4DB6A4BC" w:rsidR="00481094" w:rsidRPr="00173488" w:rsidRDefault="00481094" w:rsidP="00481094">
      <w:pPr>
        <w:spacing w:after="120" w:line="240" w:lineRule="auto"/>
        <w:jc w:val="both"/>
        <w:rPr>
          <w:rFonts w:cs="Arial"/>
          <w:bCs/>
        </w:rPr>
      </w:pPr>
      <w:r w:rsidRPr="00173488">
        <w:rPr>
          <w:rFonts w:cs="Arial"/>
          <w:bCs/>
        </w:rPr>
        <w:t xml:space="preserve">Zakres </w:t>
      </w:r>
      <w:r w:rsidR="00465136">
        <w:rPr>
          <w:rFonts w:cs="Arial"/>
          <w:bCs/>
        </w:rPr>
        <w:t>P</w:t>
      </w:r>
      <w:r w:rsidR="00465136" w:rsidRPr="00173488">
        <w:rPr>
          <w:rFonts w:cs="Arial"/>
          <w:bCs/>
        </w:rPr>
        <w:t xml:space="preserve">rac </w:t>
      </w:r>
      <w:r w:rsidRPr="00173488">
        <w:rPr>
          <w:rFonts w:cs="Arial"/>
          <w:bCs/>
        </w:rPr>
        <w:t xml:space="preserve">obejmuje w szczególności następujące elementy (uzgodnione w postępowaniu przetargowym nr </w:t>
      </w:r>
      <w:r w:rsidR="0084128F">
        <w:rPr>
          <w:rFonts w:cs="Arial"/>
          <w:color w:val="000000"/>
          <w:sz w:val="17"/>
          <w:szCs w:val="17"/>
          <w:shd w:val="clear" w:color="auto" w:fill="FFFFFF"/>
        </w:rPr>
        <w:t> </w:t>
      </w:r>
      <w:r w:rsidR="00833AA2">
        <w:rPr>
          <w:rFonts w:cs="Arial"/>
          <w:bCs/>
        </w:rPr>
        <w:t>………………………………</w:t>
      </w:r>
      <w:r w:rsidR="00A4036A">
        <w:rPr>
          <w:rFonts w:cs="Arial"/>
          <w:bCs/>
        </w:rPr>
        <w:t>:</w:t>
      </w:r>
    </w:p>
    <w:p w14:paraId="6E2830A7" w14:textId="4C8C4DB3" w:rsidR="00481094" w:rsidRDefault="00481094" w:rsidP="00481094">
      <w:pPr>
        <w:spacing w:after="120" w:line="240" w:lineRule="auto"/>
        <w:jc w:val="both"/>
        <w:rPr>
          <w:rFonts w:cs="Arial"/>
          <w:bCs/>
        </w:rPr>
      </w:pPr>
      <w:r>
        <w:rPr>
          <w:rFonts w:cs="Arial"/>
          <w:bCs/>
        </w:rPr>
        <w:t>Prace odbywać się będą na terenie Zakładu Produkcyjnego</w:t>
      </w:r>
      <w:r w:rsidRPr="00BD2E7A">
        <w:rPr>
          <w:rFonts w:cs="Arial"/>
          <w:bCs/>
        </w:rPr>
        <w:t xml:space="preserve"> </w:t>
      </w:r>
      <w:r>
        <w:rPr>
          <w:rFonts w:cs="Arial"/>
          <w:bCs/>
        </w:rPr>
        <w:t>ORLEN</w:t>
      </w:r>
      <w:r w:rsidRPr="00BD2E7A">
        <w:rPr>
          <w:rFonts w:cs="Arial"/>
          <w:bCs/>
        </w:rPr>
        <w:t xml:space="preserve"> OIL Sp. z o.o. w </w:t>
      </w:r>
      <w:r w:rsidR="00833AA2">
        <w:rPr>
          <w:rFonts w:cs="Arial"/>
          <w:bCs/>
        </w:rPr>
        <w:t>Trzebini</w:t>
      </w:r>
      <w:r w:rsidRPr="00BD2E7A">
        <w:rPr>
          <w:rFonts w:cs="Arial"/>
          <w:bCs/>
        </w:rPr>
        <w:t>.</w:t>
      </w:r>
    </w:p>
    <w:p w14:paraId="16DF590E" w14:textId="77777777" w:rsidR="00481094" w:rsidRDefault="00481094" w:rsidP="00481094">
      <w:pPr>
        <w:spacing w:after="120" w:line="240" w:lineRule="auto"/>
        <w:jc w:val="both"/>
        <w:rPr>
          <w:rFonts w:cs="Arial"/>
          <w:bCs/>
        </w:rPr>
      </w:pPr>
      <w:r w:rsidRPr="00BD2E7A">
        <w:rPr>
          <w:rFonts w:cs="Arial"/>
          <w:bCs/>
        </w:rPr>
        <w:t>Wszystkie projektowane urządzenia, materiały, rozwiązania konstrukcyjne oraz projektowany sposób prowadzenia prac muszą być dostosowane do warunków lokalizacyjnych i zgo</w:t>
      </w:r>
      <w:r>
        <w:rPr>
          <w:rFonts w:cs="Arial"/>
          <w:bCs/>
        </w:rPr>
        <w:t xml:space="preserve">dne z obowiązującymi przepisami i </w:t>
      </w:r>
      <w:r w:rsidRPr="00234030">
        <w:rPr>
          <w:rFonts w:cs="Arial"/>
          <w:bCs/>
        </w:rPr>
        <w:t>wewnętrznymi procedurami Zamawiającego.</w:t>
      </w:r>
    </w:p>
    <w:p w14:paraId="116819C6" w14:textId="77777777" w:rsidR="0075487E" w:rsidRPr="00D429BD" w:rsidRDefault="0075487E" w:rsidP="00A9398D">
      <w:pPr>
        <w:numPr>
          <w:ilvl w:val="0"/>
          <w:numId w:val="96"/>
        </w:numPr>
        <w:suppressAutoHyphens w:val="0"/>
        <w:spacing w:before="360" w:after="240" w:line="240" w:lineRule="auto"/>
        <w:ind w:left="357" w:hanging="357"/>
        <w:rPr>
          <w:rFonts w:cs="Arial"/>
          <w:b/>
          <w:u w:val="single"/>
        </w:rPr>
      </w:pPr>
      <w:r w:rsidRPr="00D429BD">
        <w:rPr>
          <w:rFonts w:cs="Arial"/>
          <w:b/>
          <w:u w:val="single"/>
        </w:rPr>
        <w:t>Informacje techniczne</w:t>
      </w:r>
    </w:p>
    <w:p w14:paraId="1B593DA4" w14:textId="77777777" w:rsidR="00DE6666" w:rsidRPr="00291A6D" w:rsidRDefault="00DE6666" w:rsidP="00DE6666">
      <w:pPr>
        <w:spacing w:after="120"/>
        <w:jc w:val="both"/>
        <w:rPr>
          <w:rFonts w:cs="Arial"/>
        </w:rPr>
      </w:pPr>
      <w:bookmarkStart w:id="109" w:name="_Toc65498622"/>
      <w:bookmarkStart w:id="110" w:name="_Toc65498667"/>
      <w:bookmarkStart w:id="111" w:name="_Toc167795047"/>
      <w:r w:rsidRPr="00291A6D">
        <w:rPr>
          <w:rFonts w:cs="Arial"/>
        </w:rPr>
        <w:t>Wszystkie projektowane urządzenia, materiały, rozwiązania konstrukcyjne oraz projektowany sposób prowadzenia prac muszą być dostosowane do warunków lokalizacyjnych i zgodne z obowiązującymi przepisami.</w:t>
      </w:r>
    </w:p>
    <w:p w14:paraId="499E79CB" w14:textId="77777777" w:rsidR="00DE6666" w:rsidRPr="00291A6D" w:rsidRDefault="00DE6666" w:rsidP="00DE6666">
      <w:pPr>
        <w:spacing w:after="120"/>
        <w:jc w:val="both"/>
        <w:rPr>
          <w:rFonts w:cs="Arial"/>
        </w:rPr>
      </w:pPr>
      <w:r w:rsidRPr="00291A6D">
        <w:rPr>
          <w:rFonts w:cs="Arial"/>
        </w:rPr>
        <w:t>Każdy Oferent składając ofertę akceptuje istniejące warunki prowadzenia inwentaryzacji i prac na obiekcie.</w:t>
      </w:r>
    </w:p>
    <w:p w14:paraId="5FB349F2" w14:textId="7B958B00" w:rsidR="00DE6666" w:rsidRPr="00522475" w:rsidRDefault="00DE6666" w:rsidP="00DE6666">
      <w:pPr>
        <w:jc w:val="both"/>
        <w:rPr>
          <w:rFonts w:cs="Arial"/>
          <w:bCs/>
        </w:rPr>
      </w:pPr>
      <w:r w:rsidRPr="005D4D95">
        <w:rPr>
          <w:rFonts w:cs="Arial"/>
          <w:bCs/>
        </w:rPr>
        <w:t xml:space="preserve">Zakres oferty powinien obejmować </w:t>
      </w:r>
      <w:r w:rsidRPr="00522475">
        <w:rPr>
          <w:rFonts w:cs="Arial"/>
          <w:bCs/>
        </w:rPr>
        <w:t>kompleksową realizację rzeczową zadania inwestycyjnego p.n. „</w:t>
      </w:r>
      <w:r w:rsidR="00833AA2" w:rsidRPr="00833AA2">
        <w:rPr>
          <w:rFonts w:cs="Arial"/>
          <w:b/>
          <w:bCs/>
        </w:rPr>
        <w:t>Wykonanie remontu warsztatu UR dla zakładu Orlen O</w:t>
      </w:r>
      <w:r w:rsidR="00833AA2">
        <w:rPr>
          <w:rFonts w:cs="Arial"/>
          <w:b/>
          <w:bCs/>
        </w:rPr>
        <w:t>IL</w:t>
      </w:r>
      <w:r w:rsidR="00833AA2" w:rsidRPr="00833AA2">
        <w:rPr>
          <w:rFonts w:cs="Arial"/>
          <w:b/>
          <w:bCs/>
        </w:rPr>
        <w:t xml:space="preserve"> sp. z o.o. w Trzebini</w:t>
      </w:r>
      <w:r w:rsidRPr="00522475">
        <w:rPr>
          <w:rFonts w:cs="Arial"/>
          <w:bCs/>
        </w:rPr>
        <w:t xml:space="preserve">” na podstawie poniższego zakresu. </w:t>
      </w:r>
    </w:p>
    <w:p w14:paraId="607BCAB3" w14:textId="77777777" w:rsidR="00833AA2" w:rsidRPr="00D429BD" w:rsidRDefault="00833AA2" w:rsidP="00A9398D">
      <w:pPr>
        <w:numPr>
          <w:ilvl w:val="0"/>
          <w:numId w:val="96"/>
        </w:numPr>
        <w:suppressAutoHyphens w:val="0"/>
        <w:spacing w:before="360" w:after="240" w:line="240" w:lineRule="auto"/>
        <w:ind w:left="357" w:hanging="357"/>
        <w:rPr>
          <w:rFonts w:cs="Arial"/>
          <w:b/>
          <w:u w:val="single"/>
        </w:rPr>
      </w:pPr>
      <w:r w:rsidRPr="00D429BD">
        <w:rPr>
          <w:rFonts w:cs="Arial"/>
          <w:b/>
          <w:u w:val="single"/>
        </w:rPr>
        <w:t>Wstęp</w:t>
      </w:r>
    </w:p>
    <w:p w14:paraId="081C12C4" w14:textId="77777777" w:rsidR="00833AA2" w:rsidRDefault="00833AA2" w:rsidP="00833AA2">
      <w:pPr>
        <w:ind w:left="357"/>
        <w:jc w:val="both"/>
        <w:rPr>
          <w:rFonts w:cs="Arial"/>
        </w:rPr>
      </w:pPr>
      <w:r w:rsidRPr="00D429BD">
        <w:rPr>
          <w:rFonts w:cs="Arial"/>
        </w:rPr>
        <w:t xml:space="preserve">Przedmiotem postępowania </w:t>
      </w:r>
      <w:r>
        <w:rPr>
          <w:rFonts w:cs="Arial"/>
        </w:rPr>
        <w:t xml:space="preserve">jest </w:t>
      </w:r>
      <w:r w:rsidRPr="00BA324A">
        <w:rPr>
          <w:rFonts w:cs="Arial"/>
        </w:rPr>
        <w:t xml:space="preserve">wykonanie remontu </w:t>
      </w:r>
      <w:r>
        <w:rPr>
          <w:rFonts w:cs="Arial"/>
        </w:rPr>
        <w:t>warsztatu UR wraz z przyległym terenem zgodnie z załączonym projektem.</w:t>
      </w:r>
    </w:p>
    <w:p w14:paraId="3808A599" w14:textId="77777777" w:rsidR="00833AA2" w:rsidRDefault="00833AA2" w:rsidP="00833AA2">
      <w:pPr>
        <w:ind w:left="357"/>
        <w:jc w:val="both"/>
        <w:rPr>
          <w:rFonts w:cs="Arial"/>
        </w:rPr>
      </w:pPr>
    </w:p>
    <w:p w14:paraId="3EC5A17E" w14:textId="77777777" w:rsidR="00833AA2" w:rsidRPr="004A6144" w:rsidRDefault="00833AA2" w:rsidP="00A9398D">
      <w:pPr>
        <w:pStyle w:val="Akapitzlist"/>
        <w:numPr>
          <w:ilvl w:val="0"/>
          <w:numId w:val="96"/>
        </w:numPr>
        <w:suppressAutoHyphens w:val="0"/>
        <w:jc w:val="both"/>
        <w:rPr>
          <w:rFonts w:ascii="Arial" w:hAnsi="Arial" w:cs="Arial"/>
          <w:b/>
          <w:bCs/>
          <w:sz w:val="20"/>
          <w:szCs w:val="20"/>
        </w:rPr>
      </w:pPr>
      <w:r w:rsidRPr="005D5D86">
        <w:rPr>
          <w:rFonts w:ascii="Arial" w:hAnsi="Arial" w:cs="Arial"/>
          <w:b/>
          <w:bCs/>
          <w:sz w:val="20"/>
          <w:szCs w:val="20"/>
          <w:u w:val="single"/>
        </w:rPr>
        <w:t>Informacje o przetargu</w:t>
      </w:r>
    </w:p>
    <w:p w14:paraId="3ED1407B" w14:textId="77777777" w:rsidR="00833AA2" w:rsidRPr="009B5620" w:rsidRDefault="00833AA2" w:rsidP="00833AA2">
      <w:pPr>
        <w:pStyle w:val="Akapitzlist"/>
        <w:ind w:left="360"/>
        <w:jc w:val="both"/>
        <w:rPr>
          <w:rFonts w:ascii="Arial" w:hAnsi="Arial" w:cs="Arial"/>
          <w:b/>
          <w:bCs/>
          <w:sz w:val="20"/>
          <w:szCs w:val="20"/>
        </w:rPr>
      </w:pPr>
    </w:p>
    <w:p w14:paraId="7CA38320" w14:textId="77777777" w:rsidR="00833AA2" w:rsidRPr="00D429BD" w:rsidRDefault="00833AA2" w:rsidP="00833AA2">
      <w:pPr>
        <w:ind w:left="357"/>
        <w:jc w:val="both"/>
        <w:rPr>
          <w:rFonts w:cs="Arial"/>
        </w:rPr>
      </w:pPr>
      <w:r w:rsidRPr="00640DC6">
        <w:rPr>
          <w:rFonts w:cs="Arial"/>
        </w:rPr>
        <w:t xml:space="preserve">Postępowanie prowadzone jest według wewnętrznych procedur obowiązujących w ORLEN OIL </w:t>
      </w:r>
      <w:r>
        <w:rPr>
          <w:rFonts w:cs="Arial"/>
        </w:rPr>
        <w:br/>
      </w:r>
      <w:r w:rsidRPr="00640DC6">
        <w:rPr>
          <w:rFonts w:cs="Arial"/>
        </w:rPr>
        <w:t>Sp. z o.o. tj. Instrukcji Zakupowej w ORLEN OIL Sp. z o.o.</w:t>
      </w:r>
    </w:p>
    <w:p w14:paraId="27EA57AA" w14:textId="77777777" w:rsidR="00833AA2" w:rsidRPr="00D429BD" w:rsidRDefault="00833AA2" w:rsidP="00A9398D">
      <w:pPr>
        <w:numPr>
          <w:ilvl w:val="0"/>
          <w:numId w:val="96"/>
        </w:numPr>
        <w:suppressAutoHyphens w:val="0"/>
        <w:spacing w:before="360" w:after="240" w:line="240" w:lineRule="auto"/>
        <w:ind w:left="357" w:hanging="357"/>
        <w:rPr>
          <w:rFonts w:cs="Arial"/>
          <w:b/>
          <w:u w:val="single"/>
        </w:rPr>
      </w:pPr>
      <w:bookmarkStart w:id="112" w:name="_Hlk143501466"/>
      <w:r w:rsidRPr="00D429BD">
        <w:rPr>
          <w:rFonts w:cs="Arial"/>
          <w:b/>
          <w:u w:val="single"/>
        </w:rPr>
        <w:t>Warunki lokalizacyjne</w:t>
      </w:r>
    </w:p>
    <w:p w14:paraId="6431E41B" w14:textId="77777777" w:rsidR="00833AA2" w:rsidRDefault="00833AA2" w:rsidP="00833AA2">
      <w:pPr>
        <w:ind w:left="357"/>
        <w:jc w:val="both"/>
        <w:rPr>
          <w:rFonts w:eastAsia="MS Mincho" w:cs="Arial"/>
        </w:rPr>
      </w:pPr>
      <w:r>
        <w:rPr>
          <w:rFonts w:eastAsia="MS Mincho" w:cs="Arial"/>
        </w:rPr>
        <w:t xml:space="preserve">Praca na terenie Zakładu wyłącznie w godzinach 6:00 – 16:00, w dniach roboczych poniedziałek-piątek. Ewentualna praca w dni wolne do każdorazowego uzgodnienia z Kierownikiem Działu </w:t>
      </w:r>
      <w:proofErr w:type="spellStart"/>
      <w:r>
        <w:rPr>
          <w:rFonts w:eastAsia="MS Mincho" w:cs="Arial"/>
        </w:rPr>
        <w:t>Blendingu</w:t>
      </w:r>
      <w:proofErr w:type="spellEnd"/>
      <w:r>
        <w:rPr>
          <w:rFonts w:eastAsia="MS Mincho" w:cs="Arial"/>
        </w:rPr>
        <w:t xml:space="preserve">. </w:t>
      </w:r>
    </w:p>
    <w:bookmarkEnd w:id="112"/>
    <w:p w14:paraId="6908C75B" w14:textId="77777777" w:rsidR="00833AA2" w:rsidRPr="00D429BD" w:rsidRDefault="00833AA2" w:rsidP="00A9398D">
      <w:pPr>
        <w:numPr>
          <w:ilvl w:val="0"/>
          <w:numId w:val="96"/>
        </w:numPr>
        <w:suppressAutoHyphens w:val="0"/>
        <w:spacing w:before="360" w:after="240" w:line="240" w:lineRule="auto"/>
        <w:ind w:left="357" w:hanging="357"/>
        <w:rPr>
          <w:rFonts w:cs="Arial"/>
          <w:b/>
          <w:u w:val="single"/>
        </w:rPr>
      </w:pPr>
      <w:r w:rsidRPr="00D429BD">
        <w:rPr>
          <w:rFonts w:cs="Arial"/>
          <w:b/>
          <w:u w:val="single"/>
        </w:rPr>
        <w:t>Informacje techniczne</w:t>
      </w:r>
    </w:p>
    <w:p w14:paraId="10D4EF50" w14:textId="77777777" w:rsidR="00833AA2" w:rsidRDefault="00833AA2" w:rsidP="00833AA2">
      <w:pPr>
        <w:spacing w:after="120"/>
        <w:ind w:left="360"/>
        <w:jc w:val="both"/>
        <w:rPr>
          <w:rFonts w:cs="Arial"/>
        </w:rPr>
      </w:pPr>
      <w:r w:rsidRPr="00A91E0B">
        <w:rPr>
          <w:rFonts w:cs="Arial"/>
        </w:rPr>
        <w:t>Wszystkie dostarczane urządzenia, materiały, rozwiązania konstrukcyjne oraz realizowane roboty muszą być dostosowane do warunków lokalizacyjnych i zgodne z obowiązującymi przepisami oraz dokumentacją projektową</w:t>
      </w:r>
      <w:r>
        <w:rPr>
          <w:rFonts w:cs="Arial"/>
        </w:rPr>
        <w:t>.</w:t>
      </w:r>
    </w:p>
    <w:p w14:paraId="53ED9033" w14:textId="77777777" w:rsidR="00833AA2" w:rsidRDefault="00833AA2" w:rsidP="00833AA2">
      <w:pPr>
        <w:ind w:left="360"/>
        <w:rPr>
          <w:rFonts w:cs="Arial"/>
        </w:rPr>
      </w:pPr>
      <w:r w:rsidRPr="00DA4FEF">
        <w:rPr>
          <w:rFonts w:cs="Arial"/>
        </w:rPr>
        <w:t>Każdy Oferent składając ofertę akceptuje istniejące warunki prowadzenia inwentaryzacji i prac na obiekcie.</w:t>
      </w:r>
    </w:p>
    <w:p w14:paraId="5BC1E0F2" w14:textId="77777777" w:rsidR="00833AA2" w:rsidRDefault="00833AA2" w:rsidP="00A9398D">
      <w:pPr>
        <w:numPr>
          <w:ilvl w:val="0"/>
          <w:numId w:val="96"/>
        </w:numPr>
        <w:suppressAutoHyphens w:val="0"/>
        <w:spacing w:before="360" w:after="240" w:line="240" w:lineRule="auto"/>
        <w:ind w:left="357" w:hanging="357"/>
        <w:rPr>
          <w:rFonts w:cs="Arial"/>
          <w:b/>
          <w:u w:val="single"/>
        </w:rPr>
      </w:pPr>
      <w:r>
        <w:rPr>
          <w:rFonts w:cs="Arial"/>
          <w:b/>
          <w:u w:val="single"/>
        </w:rPr>
        <w:t xml:space="preserve">Zakres prac </w:t>
      </w:r>
    </w:p>
    <w:p w14:paraId="37DF9DC0" w14:textId="77777777" w:rsidR="00833AA2" w:rsidRPr="00823885" w:rsidRDefault="00833AA2" w:rsidP="00A9398D">
      <w:pPr>
        <w:numPr>
          <w:ilvl w:val="0"/>
          <w:numId w:val="98"/>
        </w:numPr>
        <w:suppressAutoHyphens w:val="0"/>
        <w:spacing w:after="0" w:line="240" w:lineRule="auto"/>
        <w:rPr>
          <w:rFonts w:cs="Arial"/>
        </w:rPr>
      </w:pPr>
      <w:r>
        <w:rPr>
          <w:rFonts w:cs="Arial"/>
        </w:rPr>
        <w:lastRenderedPageBreak/>
        <w:t>Realizacja zgodnie z projektami, między innymi:</w:t>
      </w:r>
    </w:p>
    <w:p w14:paraId="18B38F91" w14:textId="77777777" w:rsidR="00833AA2" w:rsidRPr="002E1EB0" w:rsidRDefault="00833AA2" w:rsidP="00A9398D">
      <w:pPr>
        <w:pStyle w:val="Akapitzlist"/>
        <w:numPr>
          <w:ilvl w:val="1"/>
          <w:numId w:val="100"/>
        </w:numPr>
        <w:suppressAutoHyphens w:val="0"/>
        <w:rPr>
          <w:rFonts w:ascii="Arial" w:hAnsi="Arial" w:cs="Arial"/>
          <w:sz w:val="20"/>
          <w:szCs w:val="20"/>
        </w:rPr>
      </w:pPr>
      <w:r w:rsidRPr="002E1EB0">
        <w:rPr>
          <w:rFonts w:ascii="Arial" w:hAnsi="Arial" w:cs="Arial"/>
          <w:sz w:val="20"/>
          <w:szCs w:val="20"/>
        </w:rPr>
        <w:t>Adaptacj</w:t>
      </w:r>
      <w:r>
        <w:rPr>
          <w:rFonts w:ascii="Arial" w:hAnsi="Arial" w:cs="Arial"/>
          <w:sz w:val="20"/>
          <w:szCs w:val="20"/>
        </w:rPr>
        <w:t>a</w:t>
      </w:r>
      <w:r w:rsidRPr="002E1EB0">
        <w:rPr>
          <w:rFonts w:ascii="Arial" w:hAnsi="Arial" w:cs="Arial"/>
          <w:sz w:val="20"/>
          <w:szCs w:val="20"/>
        </w:rPr>
        <w:t xml:space="preserve"> pomieszczenia uwzględniając</w:t>
      </w:r>
      <w:r>
        <w:rPr>
          <w:rFonts w:ascii="Arial" w:hAnsi="Arial" w:cs="Arial"/>
          <w:sz w:val="20"/>
          <w:szCs w:val="20"/>
        </w:rPr>
        <w:t>a</w:t>
      </w:r>
      <w:r w:rsidRPr="002E1EB0">
        <w:rPr>
          <w:rFonts w:ascii="Arial" w:hAnsi="Arial" w:cs="Arial"/>
          <w:sz w:val="20"/>
          <w:szCs w:val="20"/>
        </w:rPr>
        <w:t xml:space="preserve"> określony zakres prac</w:t>
      </w:r>
      <w:r>
        <w:rPr>
          <w:rFonts w:ascii="Arial" w:hAnsi="Arial" w:cs="Arial"/>
          <w:sz w:val="20"/>
          <w:szCs w:val="20"/>
        </w:rPr>
        <w:t>:</w:t>
      </w:r>
    </w:p>
    <w:p w14:paraId="3B9765B9" w14:textId="77777777" w:rsidR="00833AA2" w:rsidRDefault="00833AA2" w:rsidP="00A9398D">
      <w:pPr>
        <w:numPr>
          <w:ilvl w:val="2"/>
          <w:numId w:val="101"/>
        </w:numPr>
        <w:suppressAutoHyphens w:val="0"/>
        <w:spacing w:after="0" w:line="240" w:lineRule="auto"/>
        <w:rPr>
          <w:rFonts w:cs="Arial"/>
        </w:rPr>
      </w:pPr>
      <w:r>
        <w:rPr>
          <w:rFonts w:cs="Arial"/>
        </w:rPr>
        <w:t>Wykonanie nowej posadzki;</w:t>
      </w:r>
    </w:p>
    <w:p w14:paraId="3A263EF4" w14:textId="77777777" w:rsidR="00833AA2" w:rsidRDefault="00833AA2" w:rsidP="00A9398D">
      <w:pPr>
        <w:numPr>
          <w:ilvl w:val="2"/>
          <w:numId w:val="101"/>
        </w:numPr>
        <w:suppressAutoHyphens w:val="0"/>
        <w:spacing w:after="0" w:line="240" w:lineRule="auto"/>
        <w:rPr>
          <w:rFonts w:cs="Arial"/>
        </w:rPr>
      </w:pPr>
      <w:r>
        <w:rPr>
          <w:rFonts w:cs="Arial"/>
        </w:rPr>
        <w:t>Relokacje drzwi i bram;</w:t>
      </w:r>
    </w:p>
    <w:p w14:paraId="6849DAD3" w14:textId="77777777" w:rsidR="00833AA2" w:rsidRDefault="00833AA2" w:rsidP="00A9398D">
      <w:pPr>
        <w:numPr>
          <w:ilvl w:val="2"/>
          <w:numId w:val="101"/>
        </w:numPr>
        <w:suppressAutoHyphens w:val="0"/>
        <w:spacing w:after="0" w:line="240" w:lineRule="auto"/>
        <w:rPr>
          <w:rFonts w:cs="Arial"/>
        </w:rPr>
      </w:pPr>
      <w:r>
        <w:rPr>
          <w:rFonts w:cs="Arial"/>
        </w:rPr>
        <w:t>Wymiana stolarki okiennej i drzwiowej;</w:t>
      </w:r>
    </w:p>
    <w:p w14:paraId="745CB5BA" w14:textId="77777777" w:rsidR="00833AA2" w:rsidRPr="00EE0610" w:rsidRDefault="00833AA2" w:rsidP="00A9398D">
      <w:pPr>
        <w:numPr>
          <w:ilvl w:val="2"/>
          <w:numId w:val="101"/>
        </w:numPr>
        <w:suppressAutoHyphens w:val="0"/>
        <w:spacing w:after="0" w:line="240" w:lineRule="auto"/>
        <w:rPr>
          <w:rFonts w:cs="Arial"/>
        </w:rPr>
      </w:pPr>
      <w:r>
        <w:rPr>
          <w:rFonts w:cs="Arial"/>
        </w:rPr>
        <w:t>Naprawy ścian, uzupełnienie ubytków, gładź, malowanie.</w:t>
      </w:r>
    </w:p>
    <w:p w14:paraId="23B4A20C" w14:textId="77777777" w:rsidR="00833AA2" w:rsidRPr="00823885" w:rsidRDefault="00833AA2" w:rsidP="00833AA2">
      <w:pPr>
        <w:ind w:left="2160"/>
        <w:rPr>
          <w:rFonts w:cs="Arial"/>
        </w:rPr>
      </w:pPr>
    </w:p>
    <w:p w14:paraId="63B97B67" w14:textId="77777777" w:rsidR="00833AA2" w:rsidRPr="002E1EB0" w:rsidRDefault="00833AA2" w:rsidP="00A9398D">
      <w:pPr>
        <w:pStyle w:val="Akapitzlist"/>
        <w:numPr>
          <w:ilvl w:val="1"/>
          <w:numId w:val="100"/>
        </w:numPr>
        <w:suppressAutoHyphens w:val="0"/>
        <w:rPr>
          <w:rFonts w:ascii="Arial" w:hAnsi="Arial" w:cs="Arial"/>
          <w:sz w:val="20"/>
          <w:szCs w:val="20"/>
        </w:rPr>
      </w:pPr>
      <w:r w:rsidRPr="002E1EB0">
        <w:rPr>
          <w:rFonts w:ascii="Arial" w:hAnsi="Arial" w:cs="Arial"/>
          <w:sz w:val="20"/>
          <w:szCs w:val="20"/>
        </w:rPr>
        <w:t>Wykonanie instalacji</w:t>
      </w:r>
      <w:r>
        <w:rPr>
          <w:rFonts w:ascii="Arial" w:hAnsi="Arial" w:cs="Arial"/>
          <w:sz w:val="20"/>
          <w:szCs w:val="20"/>
        </w:rPr>
        <w:t>:</w:t>
      </w:r>
    </w:p>
    <w:p w14:paraId="5DBFFE79" w14:textId="77777777" w:rsidR="00833AA2" w:rsidRDefault="00833AA2" w:rsidP="00A9398D">
      <w:pPr>
        <w:numPr>
          <w:ilvl w:val="0"/>
          <w:numId w:val="102"/>
        </w:numPr>
        <w:suppressAutoHyphens w:val="0"/>
        <w:spacing w:after="0" w:line="240" w:lineRule="auto"/>
        <w:rPr>
          <w:rFonts w:cs="Arial"/>
        </w:rPr>
      </w:pPr>
      <w:r>
        <w:rPr>
          <w:rFonts w:cs="Arial"/>
        </w:rPr>
        <w:t>Instalacja</w:t>
      </w:r>
      <w:r w:rsidRPr="00823885">
        <w:rPr>
          <w:rFonts w:cs="Arial"/>
        </w:rPr>
        <w:t xml:space="preserve"> c.o. i </w:t>
      </w:r>
      <w:proofErr w:type="spellStart"/>
      <w:r w:rsidRPr="00823885">
        <w:rPr>
          <w:rFonts w:cs="Arial"/>
        </w:rPr>
        <w:t>w.u</w:t>
      </w:r>
      <w:proofErr w:type="spellEnd"/>
      <w:r w:rsidRPr="00823885">
        <w:rPr>
          <w:rFonts w:cs="Arial"/>
        </w:rPr>
        <w:t>.</w:t>
      </w:r>
      <w:r>
        <w:rPr>
          <w:rFonts w:cs="Arial"/>
        </w:rPr>
        <w:t>;</w:t>
      </w:r>
    </w:p>
    <w:p w14:paraId="299262EB" w14:textId="77777777" w:rsidR="00833AA2" w:rsidRDefault="00833AA2" w:rsidP="00A9398D">
      <w:pPr>
        <w:numPr>
          <w:ilvl w:val="0"/>
          <w:numId w:val="102"/>
        </w:numPr>
        <w:suppressAutoHyphens w:val="0"/>
        <w:spacing w:after="0" w:line="240" w:lineRule="auto"/>
        <w:rPr>
          <w:rFonts w:cs="Arial"/>
        </w:rPr>
      </w:pPr>
      <w:r>
        <w:rPr>
          <w:rFonts w:cs="Arial"/>
        </w:rPr>
        <w:t>Rama nośna na potrzeby instalacji, oświetleniowej, elektrycznej oraz sprężonego powietrza;</w:t>
      </w:r>
    </w:p>
    <w:p w14:paraId="6FE9879E" w14:textId="77777777" w:rsidR="00833AA2" w:rsidRPr="00823885" w:rsidRDefault="00833AA2" w:rsidP="00A9398D">
      <w:pPr>
        <w:numPr>
          <w:ilvl w:val="0"/>
          <w:numId w:val="102"/>
        </w:numPr>
        <w:suppressAutoHyphens w:val="0"/>
        <w:spacing w:after="0" w:line="240" w:lineRule="auto"/>
        <w:rPr>
          <w:rFonts w:cs="Arial"/>
        </w:rPr>
      </w:pPr>
      <w:r>
        <w:rPr>
          <w:rFonts w:cs="Arial"/>
        </w:rPr>
        <w:t>Instalacja</w:t>
      </w:r>
      <w:r w:rsidRPr="00823885">
        <w:rPr>
          <w:rFonts w:cs="Arial"/>
        </w:rPr>
        <w:t xml:space="preserve"> elektrycz</w:t>
      </w:r>
      <w:r>
        <w:rPr>
          <w:rFonts w:cs="Arial"/>
        </w:rPr>
        <w:t>n</w:t>
      </w:r>
      <w:r w:rsidRPr="00823885">
        <w:rPr>
          <w:rFonts w:cs="Arial"/>
        </w:rPr>
        <w:t>a z wpięciem do istniejącej rozdzielnicy</w:t>
      </w:r>
      <w:r>
        <w:rPr>
          <w:rFonts w:cs="Arial"/>
        </w:rPr>
        <w:t>;</w:t>
      </w:r>
    </w:p>
    <w:p w14:paraId="6D04A5B7" w14:textId="77777777" w:rsidR="00833AA2" w:rsidRPr="00823885" w:rsidRDefault="00833AA2" w:rsidP="00A9398D">
      <w:pPr>
        <w:numPr>
          <w:ilvl w:val="0"/>
          <w:numId w:val="102"/>
        </w:numPr>
        <w:suppressAutoHyphens w:val="0"/>
        <w:spacing w:after="0" w:line="240" w:lineRule="auto"/>
        <w:rPr>
          <w:rFonts w:cs="Arial"/>
        </w:rPr>
      </w:pPr>
      <w:r>
        <w:rPr>
          <w:rFonts w:cs="Arial"/>
        </w:rPr>
        <w:t>Instalacja</w:t>
      </w:r>
      <w:r w:rsidRPr="00823885">
        <w:rPr>
          <w:rFonts w:cs="Arial"/>
        </w:rPr>
        <w:t xml:space="preserve"> oświetlenia</w:t>
      </w:r>
      <w:r>
        <w:rPr>
          <w:rFonts w:cs="Arial"/>
        </w:rPr>
        <w:t>;</w:t>
      </w:r>
    </w:p>
    <w:p w14:paraId="66565E48" w14:textId="77777777" w:rsidR="00833AA2" w:rsidRDefault="00833AA2" w:rsidP="00A9398D">
      <w:pPr>
        <w:numPr>
          <w:ilvl w:val="0"/>
          <w:numId w:val="102"/>
        </w:numPr>
        <w:suppressAutoHyphens w:val="0"/>
        <w:spacing w:after="0" w:line="240" w:lineRule="auto"/>
        <w:rPr>
          <w:rFonts w:cs="Arial"/>
        </w:rPr>
      </w:pPr>
      <w:r>
        <w:rPr>
          <w:rFonts w:cs="Arial"/>
        </w:rPr>
        <w:t>Instalacja</w:t>
      </w:r>
      <w:r w:rsidRPr="00823885">
        <w:rPr>
          <w:rFonts w:cs="Arial"/>
        </w:rPr>
        <w:t xml:space="preserve"> sprężonego </w:t>
      </w:r>
      <w:r>
        <w:rPr>
          <w:rFonts w:cs="Arial"/>
        </w:rPr>
        <w:t>powietrza;</w:t>
      </w:r>
    </w:p>
    <w:p w14:paraId="1A6BD34A" w14:textId="77777777" w:rsidR="00833AA2" w:rsidRDefault="00833AA2" w:rsidP="00A9398D">
      <w:pPr>
        <w:pStyle w:val="Akapitzlist"/>
        <w:numPr>
          <w:ilvl w:val="1"/>
          <w:numId w:val="100"/>
        </w:numPr>
        <w:suppressAutoHyphens w:val="0"/>
        <w:rPr>
          <w:rFonts w:ascii="Arial" w:hAnsi="Arial" w:cs="Arial"/>
          <w:sz w:val="20"/>
          <w:szCs w:val="20"/>
        </w:rPr>
      </w:pPr>
      <w:r>
        <w:rPr>
          <w:rFonts w:ascii="Arial" w:hAnsi="Arial" w:cs="Arial"/>
          <w:sz w:val="20"/>
          <w:szCs w:val="20"/>
        </w:rPr>
        <w:t>Adaptacja terenu przyległego:</w:t>
      </w:r>
    </w:p>
    <w:p w14:paraId="35957D46" w14:textId="77777777" w:rsidR="00833AA2" w:rsidRDefault="00833AA2" w:rsidP="00A9398D">
      <w:pPr>
        <w:numPr>
          <w:ilvl w:val="0"/>
          <w:numId w:val="103"/>
        </w:numPr>
        <w:suppressAutoHyphens w:val="0"/>
        <w:spacing w:after="0" w:line="240" w:lineRule="auto"/>
        <w:rPr>
          <w:rFonts w:cs="Arial"/>
        </w:rPr>
      </w:pPr>
      <w:r>
        <w:rPr>
          <w:rFonts w:cs="Arial"/>
        </w:rPr>
        <w:t>Wykonanie izolacji fundamentu ściany północnej;</w:t>
      </w:r>
    </w:p>
    <w:p w14:paraId="42F3B388" w14:textId="77777777" w:rsidR="00833AA2" w:rsidRDefault="00833AA2" w:rsidP="00A9398D">
      <w:pPr>
        <w:numPr>
          <w:ilvl w:val="0"/>
          <w:numId w:val="103"/>
        </w:numPr>
        <w:suppressAutoHyphens w:val="0"/>
        <w:spacing w:after="0" w:line="240" w:lineRule="auto"/>
        <w:rPr>
          <w:rFonts w:cs="Arial"/>
        </w:rPr>
      </w:pPr>
      <w:r>
        <w:rPr>
          <w:rFonts w:cs="Arial"/>
        </w:rPr>
        <w:t>Wykonanie odwodnienia;</w:t>
      </w:r>
    </w:p>
    <w:p w14:paraId="1A3B3EBA" w14:textId="77777777" w:rsidR="00833AA2" w:rsidRPr="00760443" w:rsidRDefault="00833AA2" w:rsidP="00A9398D">
      <w:pPr>
        <w:numPr>
          <w:ilvl w:val="0"/>
          <w:numId w:val="103"/>
        </w:numPr>
        <w:suppressAutoHyphens w:val="0"/>
        <w:spacing w:after="0" w:line="240" w:lineRule="auto"/>
        <w:rPr>
          <w:rFonts w:cs="Arial"/>
        </w:rPr>
      </w:pPr>
      <w:r>
        <w:rPr>
          <w:rFonts w:cs="Arial"/>
        </w:rPr>
        <w:t xml:space="preserve">Utwardzenie terenu i wykonanie placu z kostki brukowej dla ruchu ciężkiego wraz z </w:t>
      </w:r>
      <w:r w:rsidRPr="00760443">
        <w:rPr>
          <w:rFonts w:cs="Arial"/>
        </w:rPr>
        <w:t>podbudową;</w:t>
      </w:r>
    </w:p>
    <w:p w14:paraId="6DE222A2" w14:textId="77777777" w:rsidR="00833AA2" w:rsidRPr="00760443" w:rsidRDefault="00833AA2" w:rsidP="00A9398D">
      <w:pPr>
        <w:numPr>
          <w:ilvl w:val="0"/>
          <w:numId w:val="103"/>
        </w:numPr>
        <w:suppressAutoHyphens w:val="0"/>
        <w:spacing w:after="0" w:line="240" w:lineRule="auto"/>
        <w:rPr>
          <w:rFonts w:cs="Arial"/>
        </w:rPr>
      </w:pPr>
      <w:r w:rsidRPr="00760443">
        <w:rPr>
          <w:rFonts w:cs="Arial"/>
        </w:rPr>
        <w:t>Rozbiórka wiatrołapu</w:t>
      </w:r>
      <w:r>
        <w:rPr>
          <w:rFonts w:cs="Arial"/>
        </w:rPr>
        <w:t xml:space="preserve">. </w:t>
      </w:r>
      <w:r w:rsidRPr="00075EB9">
        <w:rPr>
          <w:rFonts w:cs="Arial"/>
        </w:rPr>
        <w:t xml:space="preserve">Uzupełnienia podłoża, elewacji i wykonania opaski chodnikowej po rozbiórce </w:t>
      </w:r>
      <w:r>
        <w:rPr>
          <w:rFonts w:cs="Arial"/>
        </w:rPr>
        <w:t>wiatrołapu</w:t>
      </w:r>
      <w:r w:rsidRPr="00075EB9">
        <w:rPr>
          <w:rFonts w:cs="Arial"/>
        </w:rPr>
        <w:t xml:space="preserve"> — dostosowanie do stanu istniejącego</w:t>
      </w:r>
      <w:r>
        <w:rPr>
          <w:rFonts w:cs="Arial"/>
        </w:rPr>
        <w:t xml:space="preserve"> (koloru elewacji i chodnika)</w:t>
      </w:r>
      <w:r w:rsidRPr="00075EB9">
        <w:rPr>
          <w:rFonts w:cs="Arial"/>
        </w:rPr>
        <w:t>.</w:t>
      </w:r>
      <w:r w:rsidRPr="00760443">
        <w:rPr>
          <w:rFonts w:cs="Arial"/>
        </w:rPr>
        <w:t>;</w:t>
      </w:r>
    </w:p>
    <w:p w14:paraId="1757A27B" w14:textId="77777777" w:rsidR="00833AA2" w:rsidRPr="00760443" w:rsidRDefault="00833AA2" w:rsidP="00A9398D">
      <w:pPr>
        <w:pStyle w:val="Akapitzlist"/>
        <w:numPr>
          <w:ilvl w:val="1"/>
          <w:numId w:val="100"/>
        </w:numPr>
        <w:suppressAutoHyphens w:val="0"/>
        <w:rPr>
          <w:rFonts w:ascii="Arial" w:hAnsi="Arial" w:cs="Arial"/>
          <w:sz w:val="20"/>
          <w:szCs w:val="20"/>
        </w:rPr>
      </w:pPr>
      <w:r w:rsidRPr="00760443">
        <w:rPr>
          <w:rFonts w:ascii="Arial" w:hAnsi="Arial" w:cs="Arial"/>
          <w:sz w:val="20"/>
          <w:szCs w:val="20"/>
        </w:rPr>
        <w:t>Wyposażenie stanowisk roboczych, między innymi:</w:t>
      </w:r>
    </w:p>
    <w:p w14:paraId="18010574" w14:textId="77777777" w:rsidR="00833AA2" w:rsidRPr="00760443" w:rsidRDefault="00833AA2" w:rsidP="00A9398D">
      <w:pPr>
        <w:numPr>
          <w:ilvl w:val="0"/>
          <w:numId w:val="104"/>
        </w:numPr>
        <w:suppressAutoHyphens w:val="0"/>
        <w:spacing w:after="0" w:line="240" w:lineRule="auto"/>
        <w:rPr>
          <w:rFonts w:cs="Arial"/>
        </w:rPr>
      </w:pPr>
      <w:r w:rsidRPr="00760443">
        <w:rPr>
          <w:rFonts w:cs="Arial"/>
        </w:rPr>
        <w:t>Zabudowy meblowe;</w:t>
      </w:r>
    </w:p>
    <w:p w14:paraId="7A3AF287" w14:textId="77777777" w:rsidR="00833AA2" w:rsidRPr="00760443" w:rsidRDefault="00833AA2" w:rsidP="00A9398D">
      <w:pPr>
        <w:numPr>
          <w:ilvl w:val="0"/>
          <w:numId w:val="104"/>
        </w:numPr>
        <w:suppressAutoHyphens w:val="0"/>
        <w:spacing w:after="0" w:line="240" w:lineRule="auto"/>
        <w:rPr>
          <w:rFonts w:cs="Arial"/>
        </w:rPr>
      </w:pPr>
      <w:r w:rsidRPr="00760443">
        <w:rPr>
          <w:rFonts w:cs="Arial"/>
        </w:rPr>
        <w:t>Belka pod wyciąg;</w:t>
      </w:r>
    </w:p>
    <w:p w14:paraId="42771882" w14:textId="77777777" w:rsidR="00833AA2" w:rsidRPr="00760443" w:rsidRDefault="00833AA2" w:rsidP="00A9398D">
      <w:pPr>
        <w:numPr>
          <w:ilvl w:val="0"/>
          <w:numId w:val="104"/>
        </w:numPr>
        <w:suppressAutoHyphens w:val="0"/>
        <w:spacing w:after="0" w:line="240" w:lineRule="auto"/>
        <w:rPr>
          <w:rFonts w:cs="Arial"/>
        </w:rPr>
      </w:pPr>
      <w:r w:rsidRPr="00760443">
        <w:rPr>
          <w:rFonts w:cs="Arial"/>
        </w:rPr>
        <w:t>Wytypowane wyposażenie.</w:t>
      </w:r>
    </w:p>
    <w:p w14:paraId="6DF4099E" w14:textId="77777777" w:rsidR="00833AA2" w:rsidRPr="00760443" w:rsidRDefault="00833AA2" w:rsidP="00833AA2">
      <w:pPr>
        <w:rPr>
          <w:rFonts w:cs="Arial"/>
        </w:rPr>
      </w:pPr>
    </w:p>
    <w:p w14:paraId="4621DCCC" w14:textId="77777777" w:rsidR="00833AA2" w:rsidRPr="00760443" w:rsidRDefault="00833AA2" w:rsidP="00A9398D">
      <w:pPr>
        <w:pStyle w:val="Akapitzlist"/>
        <w:numPr>
          <w:ilvl w:val="0"/>
          <w:numId w:val="98"/>
        </w:numPr>
        <w:suppressAutoHyphens w:val="0"/>
        <w:rPr>
          <w:rFonts w:ascii="Arial" w:hAnsi="Arial" w:cs="Arial"/>
          <w:sz w:val="20"/>
          <w:szCs w:val="20"/>
        </w:rPr>
      </w:pPr>
      <w:r w:rsidRPr="00760443">
        <w:rPr>
          <w:rFonts w:ascii="Arial" w:hAnsi="Arial" w:cs="Arial"/>
          <w:sz w:val="20"/>
          <w:szCs w:val="20"/>
        </w:rPr>
        <w:t>Wykonanie projektu wraz z realizacją :</w:t>
      </w:r>
    </w:p>
    <w:p w14:paraId="1C205541" w14:textId="77777777" w:rsidR="00833AA2" w:rsidRPr="00760443" w:rsidRDefault="00833AA2" w:rsidP="00A9398D">
      <w:pPr>
        <w:pStyle w:val="Akapitzlist"/>
        <w:numPr>
          <w:ilvl w:val="1"/>
          <w:numId w:val="98"/>
        </w:numPr>
        <w:suppressAutoHyphens w:val="0"/>
        <w:rPr>
          <w:rFonts w:ascii="Arial" w:hAnsi="Arial" w:cs="Arial"/>
          <w:sz w:val="20"/>
          <w:szCs w:val="20"/>
        </w:rPr>
      </w:pPr>
      <w:r w:rsidRPr="00760443">
        <w:rPr>
          <w:rFonts w:ascii="Arial" w:hAnsi="Arial" w:cs="Arial"/>
          <w:sz w:val="20"/>
          <w:szCs w:val="20"/>
        </w:rPr>
        <w:t>Instalacja uziemiająca oraz odgromowa</w:t>
      </w:r>
    </w:p>
    <w:p w14:paraId="1F735B9B" w14:textId="77777777" w:rsidR="00833AA2" w:rsidRPr="00760443" w:rsidRDefault="00833AA2" w:rsidP="00A9398D">
      <w:pPr>
        <w:pStyle w:val="Akapitzlist"/>
        <w:numPr>
          <w:ilvl w:val="2"/>
          <w:numId w:val="98"/>
        </w:numPr>
        <w:suppressAutoHyphens w:val="0"/>
        <w:rPr>
          <w:rFonts w:ascii="Arial" w:hAnsi="Arial" w:cs="Arial"/>
          <w:sz w:val="20"/>
          <w:szCs w:val="20"/>
        </w:rPr>
      </w:pPr>
      <w:r w:rsidRPr="00760443">
        <w:rPr>
          <w:rFonts w:ascii="Arial" w:hAnsi="Arial" w:cs="Arial"/>
          <w:sz w:val="20"/>
          <w:szCs w:val="20"/>
        </w:rPr>
        <w:t>Zastosowanie systemowych iglic odgromowych z stali kwasowej</w:t>
      </w:r>
    </w:p>
    <w:p w14:paraId="278E1D9B" w14:textId="77777777" w:rsidR="00833AA2" w:rsidRPr="00760443" w:rsidRDefault="00833AA2" w:rsidP="00A9398D">
      <w:pPr>
        <w:pStyle w:val="Akapitzlist"/>
        <w:numPr>
          <w:ilvl w:val="1"/>
          <w:numId w:val="98"/>
        </w:numPr>
        <w:suppressAutoHyphens w:val="0"/>
        <w:rPr>
          <w:rFonts w:ascii="Arial" w:hAnsi="Arial" w:cs="Arial"/>
          <w:sz w:val="20"/>
          <w:szCs w:val="20"/>
        </w:rPr>
      </w:pPr>
      <w:r w:rsidRPr="00760443">
        <w:rPr>
          <w:rFonts w:ascii="Arial" w:hAnsi="Arial" w:cs="Arial"/>
          <w:sz w:val="20"/>
          <w:szCs w:val="20"/>
        </w:rPr>
        <w:t>Instalacja SSP</w:t>
      </w:r>
    </w:p>
    <w:p w14:paraId="1212840D" w14:textId="77777777" w:rsidR="00833AA2" w:rsidRPr="00760443" w:rsidRDefault="00833AA2" w:rsidP="00A9398D">
      <w:pPr>
        <w:pStyle w:val="Akapitzlist"/>
        <w:numPr>
          <w:ilvl w:val="2"/>
          <w:numId w:val="98"/>
        </w:numPr>
        <w:suppressAutoHyphens w:val="0"/>
        <w:rPr>
          <w:rFonts w:ascii="Arial" w:hAnsi="Arial" w:cs="Arial"/>
          <w:sz w:val="20"/>
          <w:szCs w:val="20"/>
        </w:rPr>
      </w:pPr>
      <w:r w:rsidRPr="00760443">
        <w:rPr>
          <w:rFonts w:ascii="Arial" w:hAnsi="Arial" w:cs="Arial"/>
          <w:sz w:val="20"/>
          <w:szCs w:val="20"/>
        </w:rPr>
        <w:t xml:space="preserve">Inwentaryzacja bieżącej instalacji w obrębie obiektu oraz </w:t>
      </w:r>
      <w:proofErr w:type="spellStart"/>
      <w:r w:rsidRPr="00760443">
        <w:rPr>
          <w:rFonts w:ascii="Arial" w:hAnsi="Arial" w:cs="Arial"/>
          <w:sz w:val="20"/>
          <w:szCs w:val="20"/>
        </w:rPr>
        <w:t>hardweru</w:t>
      </w:r>
      <w:proofErr w:type="spellEnd"/>
      <w:r w:rsidRPr="00760443">
        <w:rPr>
          <w:rFonts w:ascii="Arial" w:hAnsi="Arial" w:cs="Arial"/>
          <w:sz w:val="20"/>
          <w:szCs w:val="20"/>
        </w:rPr>
        <w:t xml:space="preserve"> centrali pożarowej.</w:t>
      </w:r>
    </w:p>
    <w:p w14:paraId="6B6097CC" w14:textId="77777777" w:rsidR="00833AA2" w:rsidRPr="00760443" w:rsidRDefault="00833AA2" w:rsidP="00A9398D">
      <w:pPr>
        <w:pStyle w:val="Akapitzlist"/>
        <w:numPr>
          <w:ilvl w:val="2"/>
          <w:numId w:val="98"/>
        </w:numPr>
        <w:suppressAutoHyphens w:val="0"/>
        <w:rPr>
          <w:rFonts w:ascii="Arial" w:hAnsi="Arial" w:cs="Arial"/>
          <w:sz w:val="20"/>
          <w:szCs w:val="20"/>
        </w:rPr>
      </w:pPr>
      <w:r w:rsidRPr="00760443">
        <w:rPr>
          <w:rFonts w:ascii="Arial" w:hAnsi="Arial" w:cs="Arial"/>
          <w:sz w:val="20"/>
          <w:szCs w:val="20"/>
        </w:rPr>
        <w:t>Dostosowanie i wymiana instalacji SSP wraz z uruchomieniem</w:t>
      </w:r>
    </w:p>
    <w:p w14:paraId="73AC6C56" w14:textId="77777777" w:rsidR="00833AA2" w:rsidRPr="00760443" w:rsidRDefault="00833AA2" w:rsidP="00A9398D">
      <w:pPr>
        <w:pStyle w:val="Akapitzlist"/>
        <w:numPr>
          <w:ilvl w:val="2"/>
          <w:numId w:val="98"/>
        </w:numPr>
        <w:suppressAutoHyphens w:val="0"/>
        <w:rPr>
          <w:rFonts w:ascii="Arial" w:hAnsi="Arial" w:cs="Arial"/>
          <w:sz w:val="20"/>
          <w:szCs w:val="20"/>
        </w:rPr>
      </w:pPr>
      <w:r w:rsidRPr="00760443">
        <w:rPr>
          <w:rFonts w:ascii="Arial" w:hAnsi="Arial" w:cs="Arial"/>
          <w:sz w:val="20"/>
          <w:szCs w:val="20"/>
        </w:rPr>
        <w:t xml:space="preserve">Aktualizacja wizualizacji systemu SSP WENO </w:t>
      </w:r>
    </w:p>
    <w:p w14:paraId="38C50991" w14:textId="77777777" w:rsidR="00833AA2" w:rsidRPr="00760443" w:rsidRDefault="00833AA2" w:rsidP="00A9398D">
      <w:pPr>
        <w:pStyle w:val="Akapitzlist"/>
        <w:numPr>
          <w:ilvl w:val="2"/>
          <w:numId w:val="98"/>
        </w:numPr>
        <w:suppressAutoHyphens w:val="0"/>
        <w:rPr>
          <w:rFonts w:ascii="Arial" w:hAnsi="Arial" w:cs="Arial"/>
          <w:sz w:val="20"/>
          <w:szCs w:val="20"/>
        </w:rPr>
      </w:pPr>
      <w:r w:rsidRPr="00760443">
        <w:rPr>
          <w:rFonts w:ascii="Arial" w:hAnsi="Arial" w:cs="Arial"/>
          <w:sz w:val="20"/>
          <w:szCs w:val="20"/>
        </w:rPr>
        <w:t xml:space="preserve">Aktualizacja IBP </w:t>
      </w:r>
    </w:p>
    <w:p w14:paraId="7A0CCFEC" w14:textId="77777777" w:rsidR="00833AA2" w:rsidRPr="00760443" w:rsidRDefault="00833AA2" w:rsidP="00A9398D">
      <w:pPr>
        <w:pStyle w:val="Akapitzlist"/>
        <w:numPr>
          <w:ilvl w:val="2"/>
          <w:numId w:val="98"/>
        </w:numPr>
        <w:suppressAutoHyphens w:val="0"/>
        <w:rPr>
          <w:rFonts w:ascii="Arial" w:hAnsi="Arial" w:cs="Arial"/>
          <w:sz w:val="20"/>
          <w:szCs w:val="20"/>
        </w:rPr>
      </w:pPr>
      <w:r w:rsidRPr="00760443">
        <w:rPr>
          <w:rFonts w:ascii="Arial" w:hAnsi="Arial" w:cs="Arial"/>
          <w:sz w:val="20"/>
          <w:szCs w:val="20"/>
        </w:rPr>
        <w:t xml:space="preserve">Dostawa środków PPOŻ zgodnie z przygotowaną i zaakceptowaną aktualizacją w/w IBP </w:t>
      </w:r>
    </w:p>
    <w:p w14:paraId="58917F2D" w14:textId="77777777" w:rsidR="00833AA2" w:rsidRPr="00760443" w:rsidRDefault="00833AA2" w:rsidP="00A9398D">
      <w:pPr>
        <w:pStyle w:val="Akapitzlist"/>
        <w:numPr>
          <w:ilvl w:val="0"/>
          <w:numId w:val="98"/>
        </w:numPr>
        <w:suppressAutoHyphens w:val="0"/>
        <w:rPr>
          <w:rFonts w:ascii="Arial" w:hAnsi="Arial" w:cs="Arial"/>
          <w:sz w:val="20"/>
          <w:szCs w:val="20"/>
        </w:rPr>
      </w:pPr>
      <w:r w:rsidRPr="00760443">
        <w:rPr>
          <w:rFonts w:ascii="Arial" w:hAnsi="Arial" w:cs="Arial"/>
          <w:sz w:val="20"/>
          <w:szCs w:val="20"/>
        </w:rPr>
        <w:t>Podpięcie, uruchomienie dostarczonego wyposażenia oraz wykonanie wszelkich niezbędnych szkoleń w ustalonym z zamawiającym terminem oraz pomiarów.</w:t>
      </w:r>
    </w:p>
    <w:p w14:paraId="60C8D7A8" w14:textId="77777777" w:rsidR="00833AA2" w:rsidRPr="00760443" w:rsidRDefault="00833AA2" w:rsidP="00A9398D">
      <w:pPr>
        <w:pStyle w:val="Akapitzlist"/>
        <w:numPr>
          <w:ilvl w:val="0"/>
          <w:numId w:val="98"/>
        </w:numPr>
        <w:suppressAutoHyphens w:val="0"/>
        <w:rPr>
          <w:rFonts w:ascii="Arial" w:hAnsi="Arial" w:cs="Arial"/>
          <w:sz w:val="20"/>
          <w:szCs w:val="20"/>
        </w:rPr>
      </w:pPr>
      <w:r w:rsidRPr="00760443">
        <w:rPr>
          <w:rFonts w:ascii="Arial" w:hAnsi="Arial" w:cs="Arial"/>
          <w:sz w:val="20"/>
          <w:szCs w:val="20"/>
        </w:rPr>
        <w:t xml:space="preserve">Zabezpieczenie magazynu </w:t>
      </w:r>
      <w:proofErr w:type="spellStart"/>
      <w:r w:rsidRPr="00760443">
        <w:rPr>
          <w:rFonts w:ascii="Arial" w:hAnsi="Arial" w:cs="Arial"/>
          <w:sz w:val="20"/>
          <w:szCs w:val="20"/>
        </w:rPr>
        <w:t>ur</w:t>
      </w:r>
      <w:proofErr w:type="spellEnd"/>
      <w:r w:rsidRPr="00760443">
        <w:rPr>
          <w:rFonts w:ascii="Arial" w:hAnsi="Arial" w:cs="Arial"/>
          <w:sz w:val="20"/>
          <w:szCs w:val="20"/>
        </w:rPr>
        <w:t xml:space="preserve"> lokowanego w skrzydle wschodnim budynku przed pyleniem w formie stałej.</w:t>
      </w:r>
    </w:p>
    <w:p w14:paraId="140640F8" w14:textId="77777777" w:rsidR="00833AA2" w:rsidRPr="00760443" w:rsidRDefault="00833AA2" w:rsidP="00A9398D">
      <w:pPr>
        <w:pStyle w:val="Akapitzlist"/>
        <w:numPr>
          <w:ilvl w:val="0"/>
          <w:numId w:val="98"/>
        </w:numPr>
        <w:suppressAutoHyphens w:val="0"/>
        <w:rPr>
          <w:rFonts w:ascii="Arial" w:hAnsi="Arial" w:cs="Arial"/>
          <w:sz w:val="20"/>
          <w:szCs w:val="20"/>
        </w:rPr>
      </w:pPr>
      <w:r w:rsidRPr="00760443">
        <w:rPr>
          <w:rFonts w:ascii="Arial" w:hAnsi="Arial" w:cs="Arial"/>
          <w:sz w:val="20"/>
          <w:szCs w:val="20"/>
        </w:rPr>
        <w:t>Wykonanie projektu wraz z realizacją na stały system zabezpieczeń do pracy na dachu wyposażony w urządzenia kotwiczące zgodne z normą EN 795:2012. Przed przystąpieniem do realizacji wymagana akceptacja służb BHP.</w:t>
      </w:r>
    </w:p>
    <w:p w14:paraId="4EF72403" w14:textId="77777777" w:rsidR="00833AA2" w:rsidRPr="00760443" w:rsidRDefault="00833AA2" w:rsidP="00A9398D">
      <w:pPr>
        <w:pStyle w:val="Akapitzlist"/>
        <w:numPr>
          <w:ilvl w:val="0"/>
          <w:numId w:val="98"/>
        </w:numPr>
        <w:suppressAutoHyphens w:val="0"/>
        <w:rPr>
          <w:rFonts w:ascii="Arial" w:hAnsi="Arial" w:cs="Arial"/>
          <w:sz w:val="20"/>
          <w:szCs w:val="20"/>
        </w:rPr>
      </w:pPr>
      <w:r w:rsidRPr="00760443">
        <w:rPr>
          <w:rFonts w:ascii="Arial" w:hAnsi="Arial" w:cs="Arial"/>
          <w:sz w:val="20"/>
          <w:szCs w:val="20"/>
        </w:rPr>
        <w:t>Wykonanie projektu wraz z realizacją instalacji drabiny dostępowej z koszem ochronnym na dach budynku zgodnie z Rozporządzeniem Ministra Infrastruktury w sprawie warunków technicznych, jakim powinny odpowiadać budynki i ich usytuowanie oraz normą PN EN 14122-4. Dodatkowymi elementami drabiny muszą być m.in.: zamykana blokada wejścia na drabinę z poziomu „0”; zamykana barierka zabezpieczające wejście do kosza od strony dachu; barierki na dachu przy drabinie i system ochrony przed upadkiem podczas korzystania z drabiny. Przed przystąpieniem do realizacji wymagana akceptacja służb BHP.</w:t>
      </w:r>
    </w:p>
    <w:p w14:paraId="7A2D7096" w14:textId="77777777" w:rsidR="00833AA2" w:rsidRPr="00760443" w:rsidRDefault="00833AA2" w:rsidP="00A9398D">
      <w:pPr>
        <w:pStyle w:val="Akapitzlist"/>
        <w:numPr>
          <w:ilvl w:val="0"/>
          <w:numId w:val="98"/>
        </w:numPr>
        <w:suppressAutoHyphens w:val="0"/>
        <w:rPr>
          <w:rFonts w:ascii="Arial" w:hAnsi="Arial" w:cs="Arial"/>
          <w:sz w:val="20"/>
          <w:szCs w:val="20"/>
        </w:rPr>
      </w:pPr>
      <w:r w:rsidRPr="00760443">
        <w:rPr>
          <w:rFonts w:ascii="Arial" w:hAnsi="Arial" w:cs="Arial"/>
          <w:sz w:val="20"/>
          <w:szCs w:val="20"/>
        </w:rPr>
        <w:t>Wykonanie dokumentacji powykonawczej.</w:t>
      </w:r>
    </w:p>
    <w:p w14:paraId="3C45211B" w14:textId="77777777" w:rsidR="00833AA2" w:rsidRDefault="00833AA2" w:rsidP="00833AA2">
      <w:pPr>
        <w:rPr>
          <w:rFonts w:cs="Arial"/>
        </w:rPr>
      </w:pPr>
    </w:p>
    <w:p w14:paraId="4313D0F7" w14:textId="77777777" w:rsidR="00833AA2" w:rsidRPr="009025A1" w:rsidRDefault="00833AA2" w:rsidP="00833AA2">
      <w:pPr>
        <w:jc w:val="both"/>
        <w:rPr>
          <w:rFonts w:cs="Arial"/>
        </w:rPr>
      </w:pPr>
      <w:r w:rsidRPr="00E17A59">
        <w:rPr>
          <w:rFonts w:cs="Arial"/>
          <w:b/>
          <w:bCs/>
        </w:rPr>
        <w:t>Dokumentacja projektowa zostanie przekazana oferentowi w trakcie wizj</w:t>
      </w:r>
      <w:r>
        <w:rPr>
          <w:rFonts w:cs="Arial"/>
          <w:b/>
          <w:bCs/>
        </w:rPr>
        <w:t>i</w:t>
      </w:r>
      <w:r w:rsidRPr="00E17A59">
        <w:rPr>
          <w:rFonts w:cs="Arial"/>
          <w:b/>
          <w:bCs/>
        </w:rPr>
        <w:t xml:space="preserve"> lokalnej po uprzednim podpisaniu i zaakceptowaniu klauzuli o zachowaniu poufności</w:t>
      </w:r>
      <w:r>
        <w:rPr>
          <w:rFonts w:cs="Arial"/>
          <w:b/>
          <w:bCs/>
        </w:rPr>
        <w:t xml:space="preserve"> </w:t>
      </w:r>
      <w:r w:rsidRPr="009025A1">
        <w:rPr>
          <w:rFonts w:cs="Arial"/>
        </w:rPr>
        <w:t>(Szczegóły w Specyfikacji Warunków Zamówienia).</w:t>
      </w:r>
    </w:p>
    <w:p w14:paraId="6A446A7F" w14:textId="77777777" w:rsidR="00833AA2" w:rsidRPr="009A4299" w:rsidRDefault="00833AA2" w:rsidP="00A9398D">
      <w:pPr>
        <w:numPr>
          <w:ilvl w:val="0"/>
          <w:numId w:val="96"/>
        </w:numPr>
        <w:suppressAutoHyphens w:val="0"/>
        <w:spacing w:before="360" w:after="240" w:line="240" w:lineRule="auto"/>
        <w:ind w:left="357" w:hanging="357"/>
        <w:rPr>
          <w:rFonts w:cs="Arial"/>
          <w:b/>
          <w:u w:val="single"/>
        </w:rPr>
      </w:pPr>
      <w:r w:rsidRPr="009A4299">
        <w:rPr>
          <w:rFonts w:cs="Arial"/>
          <w:b/>
          <w:u w:val="single"/>
        </w:rPr>
        <w:lastRenderedPageBreak/>
        <w:t>Inne wymogi:</w:t>
      </w:r>
    </w:p>
    <w:p w14:paraId="5DB67103" w14:textId="77777777" w:rsidR="00833AA2" w:rsidRPr="00966F02" w:rsidRDefault="00833AA2" w:rsidP="00A9398D">
      <w:pPr>
        <w:pStyle w:val="Akapitzlist"/>
        <w:numPr>
          <w:ilvl w:val="0"/>
          <w:numId w:val="99"/>
        </w:numPr>
        <w:suppressAutoHyphens w:val="0"/>
        <w:spacing w:before="60"/>
        <w:jc w:val="both"/>
        <w:rPr>
          <w:rFonts w:ascii="Arial" w:hAnsi="Arial" w:cs="Arial"/>
          <w:sz w:val="20"/>
          <w:szCs w:val="20"/>
        </w:rPr>
      </w:pPr>
      <w:r w:rsidRPr="0028241D">
        <w:rPr>
          <w:rFonts w:ascii="Arial" w:hAnsi="Arial" w:cs="Arial"/>
          <w:sz w:val="20"/>
          <w:szCs w:val="20"/>
        </w:rPr>
        <w:t>Oferenci mają obowiązek zweryfikowania zakresu zapytania i istniejących warunków lokalizacyjnych podczas wizji lokalnej, której termin przeprowadzenia należy uzgodnić z osobami wskazanymi w treści Zaproszenia do złożenia oferty.</w:t>
      </w:r>
    </w:p>
    <w:p w14:paraId="3B1A68FD" w14:textId="77777777" w:rsidR="00833AA2" w:rsidRPr="0082063C" w:rsidRDefault="00833AA2" w:rsidP="00A9398D">
      <w:pPr>
        <w:pStyle w:val="Akapitzlist"/>
        <w:numPr>
          <w:ilvl w:val="0"/>
          <w:numId w:val="99"/>
        </w:numPr>
        <w:suppressAutoHyphens w:val="0"/>
        <w:spacing w:before="60"/>
        <w:jc w:val="both"/>
        <w:rPr>
          <w:rFonts w:ascii="Arial" w:hAnsi="Arial" w:cs="Arial"/>
          <w:sz w:val="20"/>
          <w:szCs w:val="20"/>
        </w:rPr>
      </w:pPr>
      <w:r w:rsidRPr="0082063C">
        <w:rPr>
          <w:rFonts w:ascii="Arial" w:hAnsi="Arial" w:cs="Arial"/>
          <w:sz w:val="20"/>
          <w:szCs w:val="20"/>
        </w:rPr>
        <w:t>Przedmiot zapytania ofertowego obejmuje wszystkie prace niezbędne do prawidłowego zakresu pełnego zadania względem celu, jakiemu ma służyć.</w:t>
      </w:r>
      <w:r>
        <w:rPr>
          <w:rFonts w:ascii="Arial" w:hAnsi="Arial" w:cs="Arial"/>
          <w:sz w:val="20"/>
          <w:szCs w:val="20"/>
        </w:rPr>
        <w:t xml:space="preserve"> </w:t>
      </w:r>
    </w:p>
    <w:p w14:paraId="7F3A9722" w14:textId="77777777" w:rsidR="00833AA2" w:rsidRDefault="00833AA2" w:rsidP="00A9398D">
      <w:pPr>
        <w:pStyle w:val="Akapitzlist"/>
        <w:numPr>
          <w:ilvl w:val="0"/>
          <w:numId w:val="99"/>
        </w:numPr>
        <w:suppressAutoHyphens w:val="0"/>
        <w:spacing w:before="60"/>
        <w:jc w:val="both"/>
        <w:rPr>
          <w:rFonts w:ascii="Arial" w:hAnsi="Arial" w:cs="Arial"/>
          <w:sz w:val="20"/>
          <w:szCs w:val="20"/>
        </w:rPr>
      </w:pPr>
      <w:r w:rsidRPr="004144AB">
        <w:rPr>
          <w:rFonts w:ascii="Arial" w:hAnsi="Arial" w:cs="Arial"/>
          <w:sz w:val="20"/>
          <w:szCs w:val="20"/>
        </w:rPr>
        <w:t>W zakresie Oferty należy uwzględnić wszystkie konieczne prace do wykonania, które przy zachowaniu należytej staranności można przewidzieć dla wykonania zamówienia.</w:t>
      </w:r>
    </w:p>
    <w:p w14:paraId="05C502C5" w14:textId="77777777" w:rsidR="00833AA2" w:rsidRPr="00966F02" w:rsidRDefault="00833AA2" w:rsidP="00A9398D">
      <w:pPr>
        <w:pStyle w:val="Akapitzlist"/>
        <w:numPr>
          <w:ilvl w:val="0"/>
          <w:numId w:val="99"/>
        </w:numPr>
        <w:suppressAutoHyphens w:val="0"/>
        <w:spacing w:before="60"/>
        <w:jc w:val="both"/>
        <w:rPr>
          <w:rFonts w:ascii="Arial" w:hAnsi="Arial" w:cs="Arial"/>
          <w:sz w:val="20"/>
          <w:szCs w:val="20"/>
        </w:rPr>
      </w:pPr>
      <w:r w:rsidRPr="00966F02">
        <w:rPr>
          <w:rFonts w:ascii="Arial" w:hAnsi="Arial" w:cs="Arial"/>
          <w:sz w:val="20"/>
          <w:szCs w:val="20"/>
        </w:rPr>
        <w:t>Każdy Oferent składając ofertę akceptuje istniejące warunki prac wykonawczych na obiekcie.</w:t>
      </w:r>
    </w:p>
    <w:p w14:paraId="7207E627" w14:textId="77777777" w:rsidR="00833AA2" w:rsidRDefault="00833AA2" w:rsidP="00A9398D">
      <w:pPr>
        <w:pStyle w:val="Akapitzlist"/>
        <w:numPr>
          <w:ilvl w:val="0"/>
          <w:numId w:val="99"/>
        </w:numPr>
        <w:suppressAutoHyphens w:val="0"/>
        <w:spacing w:before="60"/>
        <w:jc w:val="both"/>
        <w:rPr>
          <w:rFonts w:ascii="Arial" w:hAnsi="Arial" w:cs="Arial"/>
          <w:sz w:val="20"/>
          <w:szCs w:val="20"/>
        </w:rPr>
      </w:pPr>
      <w:r w:rsidRPr="00E53722">
        <w:rPr>
          <w:rFonts w:ascii="Arial" w:hAnsi="Arial" w:cs="Arial"/>
          <w:sz w:val="20"/>
          <w:szCs w:val="20"/>
        </w:rPr>
        <w:t>Wszystkie prace muszą być wykonane zgodnie z polskim prawem i wewnętrznymi procedurami Zamawiającego</w:t>
      </w:r>
      <w:r>
        <w:rPr>
          <w:rFonts w:ascii="Arial" w:hAnsi="Arial" w:cs="Arial"/>
          <w:sz w:val="20"/>
          <w:szCs w:val="20"/>
        </w:rPr>
        <w:t xml:space="preserve"> (</w:t>
      </w:r>
      <w:r w:rsidRPr="00E53722">
        <w:rPr>
          <w:rFonts w:ascii="Arial" w:hAnsi="Arial" w:cs="Arial"/>
          <w:sz w:val="20"/>
          <w:szCs w:val="20"/>
        </w:rPr>
        <w:t>standardami BHP</w:t>
      </w:r>
      <w:r>
        <w:rPr>
          <w:rFonts w:ascii="Arial" w:hAnsi="Arial" w:cs="Arial"/>
          <w:sz w:val="20"/>
          <w:szCs w:val="20"/>
        </w:rPr>
        <w:t>,</w:t>
      </w:r>
      <w:r w:rsidRPr="00E53722">
        <w:rPr>
          <w:rFonts w:ascii="Arial" w:hAnsi="Arial" w:cs="Arial"/>
          <w:sz w:val="20"/>
          <w:szCs w:val="20"/>
        </w:rPr>
        <w:t xml:space="preserve"> </w:t>
      </w:r>
      <w:r>
        <w:rPr>
          <w:rFonts w:ascii="Arial" w:hAnsi="Arial" w:cs="Arial"/>
          <w:sz w:val="20"/>
          <w:szCs w:val="20"/>
        </w:rPr>
        <w:t>p</w:t>
      </w:r>
      <w:r w:rsidRPr="00E53722">
        <w:rPr>
          <w:rFonts w:ascii="Arial" w:hAnsi="Arial" w:cs="Arial"/>
          <w:sz w:val="20"/>
          <w:szCs w:val="20"/>
        </w:rPr>
        <w:t>rocedurami i instrukcjami wewnętrznymi obowiązującymi na obszarze objętym inwestycją</w:t>
      </w:r>
      <w:r>
        <w:rPr>
          <w:rFonts w:ascii="Arial" w:hAnsi="Arial" w:cs="Arial"/>
          <w:sz w:val="20"/>
          <w:szCs w:val="20"/>
        </w:rPr>
        <w:t>)</w:t>
      </w:r>
      <w:r w:rsidRPr="00E53722">
        <w:rPr>
          <w:rFonts w:ascii="Arial" w:hAnsi="Arial" w:cs="Arial"/>
          <w:sz w:val="20"/>
          <w:szCs w:val="20"/>
        </w:rPr>
        <w:t>.</w:t>
      </w:r>
    </w:p>
    <w:p w14:paraId="341554EA" w14:textId="77777777" w:rsidR="00833AA2" w:rsidRPr="00966F02" w:rsidRDefault="00833AA2" w:rsidP="00A9398D">
      <w:pPr>
        <w:pStyle w:val="Akapitzlist"/>
        <w:numPr>
          <w:ilvl w:val="0"/>
          <w:numId w:val="99"/>
        </w:numPr>
        <w:suppressAutoHyphens w:val="0"/>
        <w:spacing w:before="60"/>
        <w:jc w:val="both"/>
        <w:rPr>
          <w:rFonts w:ascii="Arial" w:hAnsi="Arial" w:cs="Arial"/>
          <w:sz w:val="20"/>
          <w:szCs w:val="20"/>
        </w:rPr>
      </w:pPr>
      <w:r w:rsidRPr="0028241D">
        <w:rPr>
          <w:rFonts w:ascii="Arial" w:hAnsi="Arial" w:cs="Arial"/>
          <w:sz w:val="20"/>
          <w:szCs w:val="20"/>
        </w:rPr>
        <w:t>Wszystkie materiały, rozwiązania oraz przewidywany sposób prowadzenia prac muszą być dostosowane do warunków lokalizacyjnych i środowiskowych.</w:t>
      </w:r>
    </w:p>
    <w:p w14:paraId="31675A78" w14:textId="77777777" w:rsidR="00833AA2" w:rsidRPr="00F2260B" w:rsidRDefault="00833AA2" w:rsidP="00A9398D">
      <w:pPr>
        <w:pStyle w:val="Akapitzlist"/>
        <w:numPr>
          <w:ilvl w:val="0"/>
          <w:numId w:val="99"/>
        </w:numPr>
        <w:suppressAutoHyphens w:val="0"/>
        <w:spacing w:before="60"/>
        <w:jc w:val="both"/>
        <w:rPr>
          <w:rFonts w:cs="Arial"/>
          <w:szCs w:val="20"/>
        </w:rPr>
      </w:pPr>
      <w:r w:rsidRPr="0028241D">
        <w:rPr>
          <w:rFonts w:ascii="Arial" w:hAnsi="Arial" w:cs="Arial"/>
          <w:sz w:val="20"/>
          <w:szCs w:val="20"/>
        </w:rPr>
        <w:t xml:space="preserve">Wszystkie zastosowane materiały muszą mieć udokumentowane pochodzenie, potwierdzone stosowną dokumentacją odbiorową (atesty, certyfikaty deklaracje zgodności). </w:t>
      </w:r>
    </w:p>
    <w:p w14:paraId="65066FAE" w14:textId="77777777" w:rsidR="00833AA2" w:rsidRPr="0028241D" w:rsidRDefault="00833AA2" w:rsidP="00A9398D">
      <w:pPr>
        <w:pStyle w:val="Akapitzlist"/>
        <w:numPr>
          <w:ilvl w:val="0"/>
          <w:numId w:val="99"/>
        </w:numPr>
        <w:suppressAutoHyphens w:val="0"/>
        <w:spacing w:before="60"/>
        <w:jc w:val="both"/>
        <w:rPr>
          <w:rFonts w:ascii="Arial" w:hAnsi="Arial" w:cs="Arial"/>
          <w:sz w:val="20"/>
          <w:szCs w:val="20"/>
        </w:rPr>
      </w:pPr>
      <w:r w:rsidRPr="0028241D">
        <w:rPr>
          <w:rFonts w:ascii="Arial" w:hAnsi="Arial" w:cs="Arial"/>
          <w:sz w:val="20"/>
          <w:szCs w:val="20"/>
        </w:rPr>
        <w:t>Wykonawca min. 3 dni przed przystąpieniem prac przedstawi IBWR na realizowany zakres robót zaakceptowany przez służby BHP – Zamawiającego</w:t>
      </w:r>
      <w:r>
        <w:rPr>
          <w:rFonts w:ascii="Arial" w:hAnsi="Arial" w:cs="Arial"/>
          <w:sz w:val="20"/>
          <w:szCs w:val="20"/>
        </w:rPr>
        <w:t>.</w:t>
      </w:r>
    </w:p>
    <w:p w14:paraId="42F747FE" w14:textId="77777777" w:rsidR="00833AA2" w:rsidRDefault="00833AA2" w:rsidP="00A9398D">
      <w:pPr>
        <w:pStyle w:val="Akapitzlist"/>
        <w:numPr>
          <w:ilvl w:val="0"/>
          <w:numId w:val="99"/>
        </w:numPr>
        <w:suppressAutoHyphens w:val="0"/>
        <w:spacing w:before="60"/>
        <w:jc w:val="both"/>
        <w:rPr>
          <w:rFonts w:ascii="Arial" w:hAnsi="Arial" w:cs="Arial"/>
          <w:sz w:val="20"/>
          <w:szCs w:val="20"/>
        </w:rPr>
      </w:pPr>
      <w:r w:rsidRPr="00291A6D">
        <w:rPr>
          <w:rFonts w:ascii="Arial" w:hAnsi="Arial" w:cs="Arial"/>
          <w:sz w:val="20"/>
          <w:szCs w:val="20"/>
        </w:rPr>
        <w:t>Wszelkie dokumenty (w tym m.in. projekty, instrukcje, certyfikaty, raporty) muszą być dostarczone w języku polskim.</w:t>
      </w:r>
    </w:p>
    <w:p w14:paraId="2391B6B0" w14:textId="77777777" w:rsidR="00833AA2" w:rsidRDefault="00833AA2" w:rsidP="00A9398D">
      <w:pPr>
        <w:pStyle w:val="Akapitzlist"/>
        <w:numPr>
          <w:ilvl w:val="0"/>
          <w:numId w:val="99"/>
        </w:numPr>
        <w:suppressAutoHyphens w:val="0"/>
        <w:spacing w:before="60"/>
        <w:jc w:val="both"/>
        <w:rPr>
          <w:rFonts w:ascii="Arial" w:hAnsi="Arial" w:cs="Arial"/>
          <w:sz w:val="20"/>
          <w:szCs w:val="20"/>
        </w:rPr>
      </w:pPr>
      <w:r>
        <w:rPr>
          <w:rFonts w:ascii="Arial" w:hAnsi="Arial" w:cs="Arial"/>
          <w:sz w:val="20"/>
          <w:szCs w:val="20"/>
        </w:rPr>
        <w:t>U</w:t>
      </w:r>
      <w:r w:rsidRPr="00471323">
        <w:rPr>
          <w:rFonts w:ascii="Arial" w:hAnsi="Arial" w:cs="Arial"/>
          <w:sz w:val="20"/>
          <w:szCs w:val="20"/>
        </w:rPr>
        <w:t>sunięci</w:t>
      </w:r>
      <w:r>
        <w:rPr>
          <w:rFonts w:ascii="Arial" w:hAnsi="Arial" w:cs="Arial"/>
          <w:sz w:val="20"/>
          <w:szCs w:val="20"/>
        </w:rPr>
        <w:t>e</w:t>
      </w:r>
      <w:r w:rsidRPr="00471323">
        <w:rPr>
          <w:rFonts w:ascii="Arial" w:hAnsi="Arial" w:cs="Arial"/>
          <w:sz w:val="20"/>
          <w:szCs w:val="20"/>
        </w:rPr>
        <w:t xml:space="preserve"> oraz utylizacj</w:t>
      </w:r>
      <w:r>
        <w:rPr>
          <w:rFonts w:ascii="Arial" w:hAnsi="Arial" w:cs="Arial"/>
          <w:sz w:val="20"/>
          <w:szCs w:val="20"/>
        </w:rPr>
        <w:t>a</w:t>
      </w:r>
      <w:r w:rsidRPr="00471323">
        <w:rPr>
          <w:rFonts w:ascii="Arial" w:hAnsi="Arial" w:cs="Arial"/>
          <w:sz w:val="20"/>
          <w:szCs w:val="20"/>
        </w:rPr>
        <w:t xml:space="preserve"> we własnym zakresie z terenu realizacji prac wszelkich odpadów (żelazo i stal zgodnie z zapisami zawartymi w Umowie), powstałych podczas realizacji zadania.</w:t>
      </w:r>
    </w:p>
    <w:p w14:paraId="281A487E" w14:textId="77777777" w:rsidR="00833AA2" w:rsidRDefault="00833AA2" w:rsidP="00A9398D">
      <w:pPr>
        <w:pStyle w:val="Akapitzlist"/>
        <w:numPr>
          <w:ilvl w:val="0"/>
          <w:numId w:val="99"/>
        </w:numPr>
        <w:suppressAutoHyphens w:val="0"/>
        <w:spacing w:before="60"/>
        <w:jc w:val="both"/>
        <w:rPr>
          <w:rFonts w:ascii="Arial" w:hAnsi="Arial" w:cs="Arial"/>
          <w:sz w:val="20"/>
          <w:szCs w:val="20"/>
        </w:rPr>
      </w:pPr>
      <w:r>
        <w:rPr>
          <w:rFonts w:ascii="Arial" w:hAnsi="Arial" w:cs="Arial"/>
          <w:sz w:val="20"/>
          <w:szCs w:val="20"/>
        </w:rPr>
        <w:t>Gwarancja na zrealizowane prace – minimum 24 miesiące</w:t>
      </w:r>
    </w:p>
    <w:p w14:paraId="135BD95A" w14:textId="77777777" w:rsidR="00833AA2" w:rsidRPr="00471323" w:rsidRDefault="00833AA2" w:rsidP="00A9398D">
      <w:pPr>
        <w:pStyle w:val="Akapitzlist"/>
        <w:numPr>
          <w:ilvl w:val="0"/>
          <w:numId w:val="99"/>
        </w:numPr>
        <w:suppressAutoHyphens w:val="0"/>
        <w:spacing w:before="60"/>
        <w:jc w:val="both"/>
        <w:rPr>
          <w:rFonts w:ascii="Arial" w:hAnsi="Arial" w:cs="Arial"/>
          <w:sz w:val="20"/>
          <w:szCs w:val="20"/>
        </w:rPr>
      </w:pPr>
      <w:r w:rsidRPr="00471323">
        <w:rPr>
          <w:rFonts w:ascii="Arial" w:hAnsi="Arial" w:cs="Arial"/>
          <w:sz w:val="20"/>
          <w:szCs w:val="20"/>
        </w:rPr>
        <w:t>W trakcie prowadzenia prac należy odpowiednio zabezpieczyć inne elementy infrastruktury (lub innego majątku).</w:t>
      </w:r>
    </w:p>
    <w:p w14:paraId="45AE016D" w14:textId="77777777" w:rsidR="00833AA2" w:rsidRDefault="00833AA2" w:rsidP="00A9398D">
      <w:pPr>
        <w:pStyle w:val="Akapitzlist"/>
        <w:numPr>
          <w:ilvl w:val="0"/>
          <w:numId w:val="99"/>
        </w:numPr>
        <w:suppressAutoHyphens w:val="0"/>
        <w:spacing w:before="60"/>
        <w:jc w:val="both"/>
        <w:rPr>
          <w:rFonts w:ascii="Arial" w:hAnsi="Arial" w:cs="Arial"/>
          <w:sz w:val="20"/>
          <w:szCs w:val="20"/>
        </w:rPr>
      </w:pPr>
      <w:r w:rsidRPr="00471323">
        <w:rPr>
          <w:rFonts w:ascii="Arial" w:hAnsi="Arial" w:cs="Arial"/>
          <w:sz w:val="20"/>
          <w:szCs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3F79811F" w14:textId="77777777" w:rsidR="00833AA2" w:rsidRDefault="00833AA2" w:rsidP="00833AA2">
      <w:pPr>
        <w:rPr>
          <w:rFonts w:cs="Arial"/>
        </w:rPr>
      </w:pPr>
    </w:p>
    <w:p w14:paraId="3020F9A5" w14:textId="77777777" w:rsidR="00481094" w:rsidRPr="00702C30" w:rsidRDefault="00481094" w:rsidP="00481094">
      <w:pPr>
        <w:pStyle w:val="Nagwek2"/>
      </w:pPr>
      <w:r w:rsidRPr="00702C30">
        <w:lastRenderedPageBreak/>
        <w:t>Załącznik nr 2</w:t>
      </w:r>
      <w:r w:rsidRPr="00702C30">
        <w:br/>
        <w:t>Wymagania w zakresie Dokumentacji Projektowej</w:t>
      </w:r>
      <w:bookmarkEnd w:id="109"/>
      <w:bookmarkEnd w:id="110"/>
      <w:bookmarkEnd w:id="111"/>
    </w:p>
    <w:p w14:paraId="7C1603D5" w14:textId="77777777" w:rsidR="00481094" w:rsidRPr="005D45AE" w:rsidRDefault="00481094" w:rsidP="00A9398D">
      <w:pPr>
        <w:numPr>
          <w:ilvl w:val="0"/>
          <w:numId w:val="41"/>
        </w:numPr>
        <w:suppressAutoHyphens w:val="0"/>
        <w:spacing w:before="240" w:after="240" w:line="240" w:lineRule="auto"/>
        <w:ind w:left="284" w:hanging="357"/>
        <w:rPr>
          <w:rFonts w:cs="Arial"/>
          <w:b/>
        </w:rPr>
      </w:pPr>
      <w:r w:rsidRPr="005D45AE">
        <w:rPr>
          <w:rFonts w:cs="Arial"/>
          <w:b/>
        </w:rPr>
        <w:t>Rodzaje Dokumentacji projektowej</w:t>
      </w:r>
    </w:p>
    <w:p w14:paraId="739DFADC"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0EADCD20" w14:textId="77777777" w:rsidR="00481094" w:rsidRPr="005D45AE" w:rsidRDefault="00481094" w:rsidP="00A9398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3CA2FA33" w14:textId="77777777" w:rsidR="00481094" w:rsidRPr="005D45AE" w:rsidRDefault="00481094" w:rsidP="00A9398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53654B7F" w14:textId="77777777" w:rsidR="00481094" w:rsidRPr="005D45AE" w:rsidRDefault="00481094" w:rsidP="00A9398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700E2039" w14:textId="77777777" w:rsidR="00481094" w:rsidRPr="005D45AE" w:rsidRDefault="00481094" w:rsidP="00A9398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68F729C9"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6D0AE041"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554A0E74"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15196743"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0A9B3721"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7F9EB2E5"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0641E718"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294B266A"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430D67CE" w14:textId="77777777" w:rsidR="00481094" w:rsidRPr="005D45AE" w:rsidRDefault="00481094" w:rsidP="00A9398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7454259F" w14:textId="77777777" w:rsidR="00481094" w:rsidRPr="005D45AE" w:rsidRDefault="00481094" w:rsidP="00A9398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5B343228" w14:textId="77777777" w:rsidR="00481094" w:rsidRPr="005D45AE" w:rsidRDefault="00481094" w:rsidP="00A9398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7C7509DC" w14:textId="77777777" w:rsidR="00481094" w:rsidRPr="005D45AE" w:rsidRDefault="00481094" w:rsidP="00A9398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31083B41" w14:textId="77777777" w:rsidR="00481094" w:rsidRPr="005D45AE" w:rsidRDefault="00481094" w:rsidP="00A9398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23D5E9AF" w14:textId="77777777" w:rsidR="00481094" w:rsidRPr="005D45AE" w:rsidRDefault="00481094" w:rsidP="00A9398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60729379" w14:textId="77777777" w:rsidR="00481094" w:rsidRPr="005D45AE" w:rsidRDefault="00481094" w:rsidP="00A9398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26906BF0" w14:textId="77777777" w:rsidR="00481094" w:rsidRPr="005D45AE" w:rsidRDefault="00481094" w:rsidP="00A9398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0D89AE02" w14:textId="77777777" w:rsidR="00481094" w:rsidRPr="005D45AE" w:rsidRDefault="00481094" w:rsidP="00A9398D">
      <w:pPr>
        <w:numPr>
          <w:ilvl w:val="0"/>
          <w:numId w:val="41"/>
        </w:numPr>
        <w:suppressAutoHyphens w:val="0"/>
        <w:spacing w:before="240" w:after="240" w:line="240" w:lineRule="auto"/>
        <w:ind w:left="357" w:hanging="357"/>
        <w:rPr>
          <w:rFonts w:cs="Arial"/>
          <w:b/>
        </w:rPr>
      </w:pPr>
      <w:r w:rsidRPr="005D45AE">
        <w:rPr>
          <w:rFonts w:cs="Arial"/>
          <w:b/>
        </w:rPr>
        <w:t>Dokumentacja niezbędna do odbioru Przedmiotu Umowy</w:t>
      </w:r>
    </w:p>
    <w:p w14:paraId="75E531B4"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74B0C252" w14:textId="77777777" w:rsidR="00481094" w:rsidRDefault="00481094" w:rsidP="00481094">
      <w:pPr>
        <w:pStyle w:val="Standard"/>
        <w:spacing w:after="120"/>
        <w:jc w:val="both"/>
        <w:rPr>
          <w:rFonts w:ascii="Arial" w:hAnsi="Arial" w:cs="Arial"/>
          <w:sz w:val="20"/>
          <w:szCs w:val="20"/>
        </w:rPr>
      </w:pPr>
      <w:bookmarkStart w:id="113" w:name="_Toc65498623"/>
      <w:bookmarkStart w:id="114"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3C1BAE6A"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0CFEDE45" w14:textId="3556BD35"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w 3 egzemplarzach</w:t>
      </w:r>
      <w:r>
        <w:rPr>
          <w:rFonts w:ascii="Arial" w:eastAsia="Times New Roman" w:hAnsi="Arial" w:cs="Arial"/>
          <w:sz w:val="20"/>
          <w:szCs w:val="20"/>
          <w:lang w:eastAsia="pl-PL"/>
        </w:rPr>
        <w:t xml:space="preserve">. Każdy egzemplarz powinien zawierać wersję papierową i wersję elektroniczną na dysku </w:t>
      </w:r>
      <w:r w:rsidR="00921423">
        <w:rPr>
          <w:rFonts w:ascii="Arial" w:eastAsia="Times New Roman" w:hAnsi="Arial" w:cs="Arial"/>
          <w:sz w:val="20"/>
          <w:szCs w:val="20"/>
          <w:lang w:eastAsia="pl-PL"/>
        </w:rPr>
        <w:t>pendrive</w:t>
      </w:r>
      <w:r>
        <w:rPr>
          <w:rFonts w:ascii="Arial" w:eastAsia="Times New Roman" w:hAnsi="Arial" w:cs="Arial"/>
          <w:sz w:val="20"/>
          <w:szCs w:val="20"/>
          <w:lang w:eastAsia="pl-PL"/>
        </w:rPr>
        <w:t xml:space="preserve"> (opracowanie w formacie źródłowym - MS Word, MS Excel, MS Project, Visio oraz AutoCad - wersje po 2003 rok oraz w formacie pdf).</w:t>
      </w:r>
    </w:p>
    <w:p w14:paraId="28A1B4AA"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5E9CAF0E"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3BF488FF" w14:textId="77777777" w:rsidR="00481094" w:rsidRDefault="00481094" w:rsidP="00481094">
      <w:pPr>
        <w:pStyle w:val="Nagwek2"/>
        <w:rPr>
          <w:noProof/>
        </w:rPr>
      </w:pPr>
      <w:bookmarkStart w:id="115" w:name="_Toc167795048"/>
      <w:r w:rsidRPr="00702C30">
        <w:lastRenderedPageBreak/>
        <w:t>Załącznik nr 3</w:t>
      </w:r>
      <w:r w:rsidRPr="00702C30">
        <w:br/>
      </w:r>
      <w:bookmarkStart w:id="116" w:name="_Toc65498624"/>
      <w:bookmarkStart w:id="117" w:name="_Toc65498669"/>
      <w:bookmarkEnd w:id="113"/>
      <w:bookmarkEnd w:id="114"/>
      <w:r>
        <w:rPr>
          <w:noProof/>
        </w:rPr>
        <w:t>Zakres finanowo-rzeczowy</w:t>
      </w:r>
      <w:bookmarkEnd w:id="115"/>
    </w:p>
    <w:p w14:paraId="2F388178" w14:textId="5C78A632" w:rsidR="008D1C95" w:rsidRDefault="008D1C95" w:rsidP="008D1C95"/>
    <w:p w14:paraId="384E17C4" w14:textId="4E0FA6D0" w:rsidR="00122E00" w:rsidRDefault="00122E00" w:rsidP="008D1C95"/>
    <w:p w14:paraId="590C8508" w14:textId="48BC71D4" w:rsidR="00122E00" w:rsidRDefault="00122E00" w:rsidP="008D1C95"/>
    <w:p w14:paraId="305AA78F" w14:textId="2803E935" w:rsidR="00122E00" w:rsidRDefault="00122E00" w:rsidP="008D1C95"/>
    <w:p w14:paraId="76FC064B" w14:textId="59A32FAD" w:rsidR="00122E00" w:rsidRDefault="00122E00" w:rsidP="008D1C95"/>
    <w:p w14:paraId="710ACC01" w14:textId="29A48AEE" w:rsidR="006E5C01" w:rsidRDefault="006E5C01" w:rsidP="008D1C95"/>
    <w:p w14:paraId="0EFE9177" w14:textId="34CABFCF" w:rsidR="006E5C01" w:rsidRDefault="006E5C01" w:rsidP="008D1C95"/>
    <w:p w14:paraId="25CBA27A" w14:textId="77777777" w:rsidR="00821BAA" w:rsidRPr="00975B9F" w:rsidRDefault="00821BAA" w:rsidP="00821BAA">
      <w:pPr>
        <w:keepNext/>
        <w:pageBreakBefore/>
        <w:spacing w:after="240" w:line="240" w:lineRule="auto"/>
        <w:jc w:val="center"/>
        <w:outlineLvl w:val="1"/>
        <w:rPr>
          <w:rFonts w:cs="Arial"/>
          <w:b/>
          <w:iCs/>
        </w:rPr>
      </w:pPr>
      <w:bookmarkStart w:id="118" w:name="_Toc133305872"/>
      <w:bookmarkStart w:id="119" w:name="_Toc167795049"/>
      <w:r w:rsidRPr="00975B9F">
        <w:rPr>
          <w:rFonts w:cs="Arial"/>
          <w:b/>
          <w:iCs/>
        </w:rPr>
        <w:lastRenderedPageBreak/>
        <w:t>ZAŁĄCZNIK NR 4a</w:t>
      </w:r>
      <w:r w:rsidRPr="00975B9F">
        <w:rPr>
          <w:rFonts w:cs="Arial"/>
          <w:b/>
          <w:iCs/>
        </w:rPr>
        <w:br/>
        <w:t>Szczegółowe zobowiązania i zasady odpowiedzialności Wykonawcy</w:t>
      </w:r>
      <w:bookmarkEnd w:id="118"/>
    </w:p>
    <w:p w14:paraId="1024D98C"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70BA7E50"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3D8CB494"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59F872CC"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2B58DE91"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0B5F2E15" w14:textId="36FBF2F5"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p.poż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5D778117"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4CA048AA"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3C107E85" w14:textId="77777777" w:rsidR="00821BAA" w:rsidRPr="00975B9F" w:rsidRDefault="00821BAA" w:rsidP="00A9398D">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5FD28935" w14:textId="77777777" w:rsidR="00821BAA" w:rsidRPr="00975B9F" w:rsidRDefault="00821BAA" w:rsidP="00A9398D">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2AE6AEBD"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6ECA657E"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65A494FF" w14:textId="09BD2A1D"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75F4EF26"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50876FF4"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76DEB3E3"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58A7F9E8"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3F2B2F98"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76CDACC9"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4B6AA1AA" w14:textId="77777777" w:rsidR="00821BAA" w:rsidRPr="00975B9F" w:rsidRDefault="00821BAA" w:rsidP="00A9398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54C8E055" w14:textId="77777777" w:rsidR="00821BAA" w:rsidRPr="00975B9F" w:rsidRDefault="00821BAA" w:rsidP="00A9398D">
      <w:pPr>
        <w:keepNext/>
        <w:pageBreakBefore/>
        <w:numPr>
          <w:ilvl w:val="1"/>
          <w:numId w:val="84"/>
        </w:numPr>
        <w:suppressAutoHyphens w:val="0"/>
        <w:spacing w:after="240" w:line="240" w:lineRule="auto"/>
        <w:ind w:left="0" w:firstLine="0"/>
        <w:jc w:val="center"/>
        <w:outlineLvl w:val="1"/>
        <w:rPr>
          <w:rFonts w:cs="Arial"/>
          <w:b/>
          <w:iCs/>
          <w:szCs w:val="28"/>
        </w:rPr>
      </w:pPr>
      <w:bookmarkStart w:id="120" w:name="_Toc133305873"/>
      <w:r w:rsidRPr="00975B9F">
        <w:rPr>
          <w:rFonts w:cs="Arial"/>
          <w:b/>
          <w:iCs/>
          <w:szCs w:val="28"/>
        </w:rPr>
        <w:lastRenderedPageBreak/>
        <w:t>ZAŁĄCZNIK NR 4b</w:t>
      </w:r>
      <w:r w:rsidRPr="00975B9F">
        <w:rPr>
          <w:rFonts w:cs="Arial"/>
          <w:b/>
          <w:iCs/>
          <w:szCs w:val="28"/>
        </w:rPr>
        <w:br/>
        <w:t>Standard BHP</w:t>
      </w:r>
      <w:bookmarkEnd w:id="120"/>
    </w:p>
    <w:p w14:paraId="3952F419" w14:textId="77777777" w:rsidR="00821BAA" w:rsidRPr="00975B9F" w:rsidRDefault="00821BAA" w:rsidP="00A9398D">
      <w:pPr>
        <w:numPr>
          <w:ilvl w:val="0"/>
          <w:numId w:val="42"/>
        </w:numPr>
        <w:suppressAutoHyphens w:val="0"/>
        <w:spacing w:after="0" w:line="240" w:lineRule="auto"/>
        <w:ind w:left="284" w:hanging="284"/>
        <w:rPr>
          <w:rFonts w:cs="Arial"/>
          <w:b/>
        </w:rPr>
      </w:pPr>
      <w:r w:rsidRPr="00975B9F">
        <w:rPr>
          <w:rFonts w:cs="Arial"/>
          <w:b/>
        </w:rPr>
        <w:t xml:space="preserve">ZASADY OGÓLNE </w:t>
      </w:r>
    </w:p>
    <w:p w14:paraId="3E6B270B"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2FC5A12C"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BC4D619"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59565100"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5F6E579F" w14:textId="77777777" w:rsidR="00821BAA" w:rsidRPr="00975B9F" w:rsidRDefault="00821BAA" w:rsidP="00A9398D">
      <w:pPr>
        <w:numPr>
          <w:ilvl w:val="0"/>
          <w:numId w:val="43"/>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27245ACF" w14:textId="77777777" w:rsidR="00821BAA" w:rsidRPr="00975B9F" w:rsidRDefault="00821BAA" w:rsidP="00A9398D">
      <w:pPr>
        <w:numPr>
          <w:ilvl w:val="0"/>
          <w:numId w:val="43"/>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38BC8E31" w14:textId="77777777" w:rsidR="00821BAA" w:rsidRPr="00975B9F" w:rsidRDefault="00821BAA" w:rsidP="00A9398D">
      <w:pPr>
        <w:numPr>
          <w:ilvl w:val="0"/>
          <w:numId w:val="44"/>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34A7C338" w14:textId="77777777" w:rsidR="00821BAA" w:rsidRPr="00975B9F" w:rsidRDefault="00821BAA" w:rsidP="00A9398D">
      <w:pPr>
        <w:numPr>
          <w:ilvl w:val="0"/>
          <w:numId w:val="44"/>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22F917E2" w14:textId="77777777" w:rsidR="00821BAA" w:rsidRPr="00975B9F" w:rsidRDefault="00821BAA" w:rsidP="00A9398D">
      <w:pPr>
        <w:numPr>
          <w:ilvl w:val="0"/>
          <w:numId w:val="44"/>
        </w:numPr>
        <w:suppressAutoHyphens w:val="0"/>
        <w:spacing w:after="0" w:line="240" w:lineRule="auto"/>
        <w:ind w:left="1134" w:hanging="425"/>
        <w:jc w:val="both"/>
        <w:rPr>
          <w:rFonts w:cs="Arial"/>
        </w:rPr>
      </w:pPr>
      <w:r w:rsidRPr="00975B9F">
        <w:rPr>
          <w:rFonts w:cs="Arial"/>
        </w:rPr>
        <w:t>niniejszym Standardem BHP dla Wykonawców i Podwykonawców,</w:t>
      </w:r>
    </w:p>
    <w:p w14:paraId="4915F917" w14:textId="77777777" w:rsidR="00821BAA" w:rsidRPr="00975B9F" w:rsidRDefault="00821BAA" w:rsidP="00A9398D">
      <w:pPr>
        <w:numPr>
          <w:ilvl w:val="0"/>
          <w:numId w:val="44"/>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6B01C5D6"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3E0FA4D1"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7932CC59"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2CD67E26"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3BB24F8C"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42A27C3C"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 xml:space="preserve">Wykonawca i/lub Podwykonawca jest obowiązany przestrzegać przy każdym wejściu/wyjściu oraz wjazdu/wyjazdu na teren ORLEN OIL procedury </w:t>
      </w:r>
      <w:proofErr w:type="spellStart"/>
      <w:r w:rsidRPr="00975B9F">
        <w:rPr>
          <w:rFonts w:cs="Arial"/>
        </w:rPr>
        <w:t>przepustkowej</w:t>
      </w:r>
      <w:proofErr w:type="spellEnd"/>
      <w:r w:rsidRPr="00975B9F">
        <w:rPr>
          <w:rFonts w:cs="Arial"/>
        </w:rPr>
        <w:t xml:space="preserve"> i zasad wyznaczonych przez Właściciela terenu (jeśli dotyczy).</w:t>
      </w:r>
    </w:p>
    <w:p w14:paraId="6E84E37C"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7B17F624"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614ACB12"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0D5D6575"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5309ECE7"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3ED24AFC" w14:textId="77777777" w:rsidR="00821BAA" w:rsidRPr="00975B9F" w:rsidRDefault="00821BAA" w:rsidP="00A9398D">
      <w:pPr>
        <w:numPr>
          <w:ilvl w:val="1"/>
          <w:numId w:val="42"/>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2493830F" w14:textId="77777777" w:rsidR="00821BAA" w:rsidRPr="00975B9F" w:rsidRDefault="00821BAA" w:rsidP="00821BAA">
      <w:pPr>
        <w:suppressAutoHyphens w:val="0"/>
        <w:spacing w:after="0" w:line="240" w:lineRule="auto"/>
        <w:ind w:left="567"/>
        <w:jc w:val="both"/>
        <w:rPr>
          <w:rFonts w:cs="Arial"/>
        </w:rPr>
      </w:pPr>
    </w:p>
    <w:p w14:paraId="4A17A44D" w14:textId="77777777" w:rsidR="00821BAA" w:rsidRPr="00975B9F" w:rsidRDefault="00821BAA" w:rsidP="00A9398D">
      <w:pPr>
        <w:numPr>
          <w:ilvl w:val="0"/>
          <w:numId w:val="42"/>
        </w:numPr>
        <w:suppressAutoHyphens w:val="0"/>
        <w:spacing w:after="0" w:line="240" w:lineRule="auto"/>
        <w:rPr>
          <w:rFonts w:cs="Arial"/>
          <w:b/>
        </w:rPr>
      </w:pPr>
      <w:r w:rsidRPr="00975B9F">
        <w:rPr>
          <w:rFonts w:cs="Arial"/>
          <w:b/>
        </w:rPr>
        <w:t xml:space="preserve">WYMAGANIA SZCZEGÓLNE </w:t>
      </w:r>
    </w:p>
    <w:p w14:paraId="0806ED40"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lastRenderedPageBreak/>
        <w:t>Wykonawca i/lub Podwykonawca musi wyznaczyć na czas prowadzonych robót osobę odpowiedzialną za nadzór w zakresie BHP, która musi posiadać aktualne szkolenie BHP dla pracodawców i innych osób kierujących pracownikami.</w:t>
      </w:r>
    </w:p>
    <w:p w14:paraId="0CC86A79"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Osoba odpowiedzialna za nadzór ze strony Wykonawcy i/lub Podwykonawcy ma obowiązek stałej obecności w miejscu wykonywania robót.</w:t>
      </w:r>
    </w:p>
    <w:p w14:paraId="7FA95C99"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1F526613"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3722B08F"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48DC26A1"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40C2CFAC"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 i/lub Podwykonawca musi zapewnić swoim pracownikom:</w:t>
      </w:r>
    </w:p>
    <w:p w14:paraId="0CA5C384"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4E4A641D"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16EF791D"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7C06196F"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 i/lub Podwykonawca musi zapewnić:</w:t>
      </w:r>
    </w:p>
    <w:p w14:paraId="110AB79B"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63326795" w14:textId="77777777" w:rsidR="00821BAA" w:rsidRPr="00975B9F" w:rsidRDefault="00821BAA" w:rsidP="00A9398D">
      <w:pPr>
        <w:numPr>
          <w:ilvl w:val="0"/>
          <w:numId w:val="45"/>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1FBCBAC3"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26559971"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3CEC4C48"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503743E4" w14:textId="77777777" w:rsidR="00821BAA" w:rsidRPr="00975B9F" w:rsidRDefault="00821BAA" w:rsidP="00821BAA">
      <w:pPr>
        <w:suppressAutoHyphens w:val="0"/>
        <w:spacing w:after="0" w:line="240" w:lineRule="auto"/>
        <w:ind w:left="284"/>
        <w:jc w:val="both"/>
        <w:rPr>
          <w:rFonts w:cs="Arial"/>
        </w:rPr>
      </w:pPr>
    </w:p>
    <w:p w14:paraId="73346495" w14:textId="77777777" w:rsidR="00821BAA" w:rsidRPr="00975B9F" w:rsidRDefault="00821BAA" w:rsidP="00A9398D">
      <w:pPr>
        <w:numPr>
          <w:ilvl w:val="0"/>
          <w:numId w:val="42"/>
        </w:numPr>
        <w:suppressAutoHyphens w:val="0"/>
        <w:spacing w:after="0" w:line="240" w:lineRule="auto"/>
        <w:jc w:val="both"/>
        <w:rPr>
          <w:rFonts w:cs="Arial"/>
          <w:b/>
        </w:rPr>
      </w:pPr>
      <w:r w:rsidRPr="00975B9F">
        <w:rPr>
          <w:rFonts w:cs="Arial"/>
          <w:b/>
        </w:rPr>
        <w:t xml:space="preserve">WYMAGANE DOKUMENTY OD WYKONAWCY/PODWYKONAWCY </w:t>
      </w:r>
    </w:p>
    <w:p w14:paraId="3C039167"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6FEDFE32"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183DC5F1"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14DF791B"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5C35D062"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eastAsia="Calibri" w:cs="Arial"/>
          <w:lang w:eastAsia="en-US"/>
        </w:rPr>
        <w:t>Minimalny zakres IBWR:</w:t>
      </w:r>
    </w:p>
    <w:p w14:paraId="178815B2"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5AB51C30"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71074510"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3EF158AB"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4BE37AA7"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70E52D09"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22FDA057"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Wpływ prac na otoczenie;</w:t>
      </w:r>
    </w:p>
    <w:p w14:paraId="76FCFCFF"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6282C935"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4E6DD8C9"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Plan postępowania w sytuacjach awaryjnych (w tym wykaz telefonów alarmowych oraz instrukcje na wypadek powstania pożaru i innego miejscowego zagrożenia na terenie ORLEN OIL;</w:t>
      </w:r>
    </w:p>
    <w:p w14:paraId="67226B63"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2E7EA309" w14:textId="77777777" w:rsidR="00821BAA" w:rsidRPr="00975B9F" w:rsidRDefault="00821BAA" w:rsidP="00A9398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4B416397"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26967119"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747D8C5E"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0F7EEC82" w14:textId="77777777" w:rsidR="00821BAA" w:rsidRPr="00975B9F" w:rsidRDefault="00821BAA" w:rsidP="00A9398D">
      <w:pPr>
        <w:numPr>
          <w:ilvl w:val="1"/>
          <w:numId w:val="42"/>
        </w:numPr>
        <w:suppressAutoHyphens w:val="0"/>
        <w:spacing w:after="0" w:line="240" w:lineRule="auto"/>
        <w:ind w:left="426" w:hanging="426"/>
        <w:jc w:val="both"/>
        <w:rPr>
          <w:rFonts w:cs="Arial"/>
        </w:rPr>
      </w:pPr>
      <w:bookmarkStart w:id="121"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13440288" w14:textId="4CDD82B2"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1" w:history="1">
        <w:r w:rsidR="00F61F54" w:rsidRPr="003A6E29">
          <w:rPr>
            <w:rStyle w:val="Hipercze"/>
            <w:rFonts w:eastAsia="Calibri" w:cs="Arial"/>
            <w:iCs/>
            <w:lang w:val="pl" w:eastAsia="en-US"/>
          </w:rPr>
          <w:t>marek.szendzielorz@orlenoil.pl</w:t>
        </w:r>
      </w:hyperlink>
    </w:p>
    <w:p w14:paraId="3321E3F0"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3632416F"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12"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41051199" w14:textId="101BB6C6"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13" w:history="1">
        <w:r w:rsidR="00DE6666" w:rsidRPr="004F4BC3">
          <w:rPr>
            <w:rStyle w:val="Hipercze"/>
            <w:rFonts w:eastAsia="Calibri" w:cs="Arial"/>
            <w:iCs/>
            <w:lang w:val="pl" w:eastAsia="en-US"/>
          </w:rPr>
          <w:t>Filip.Mossoczy@orlenoil.pl</w:t>
        </w:r>
      </w:hyperlink>
      <w:r w:rsidRPr="00975B9F">
        <w:rPr>
          <w:rFonts w:eastAsia="Calibri" w:cs="Arial"/>
          <w:iCs/>
          <w:lang w:eastAsia="en-US"/>
        </w:rPr>
        <w:t xml:space="preserve">. </w:t>
      </w:r>
    </w:p>
    <w:p w14:paraId="7A80DEFD"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1"/>
    <w:p w14:paraId="3CF789E5" w14:textId="77777777" w:rsidR="00821BAA" w:rsidRPr="00975B9F" w:rsidRDefault="00821BAA" w:rsidP="00A9398D">
      <w:pPr>
        <w:numPr>
          <w:ilvl w:val="0"/>
          <w:numId w:val="42"/>
        </w:numPr>
        <w:suppressAutoHyphens w:val="0"/>
        <w:spacing w:after="0" w:line="240" w:lineRule="auto"/>
        <w:rPr>
          <w:rFonts w:cs="Arial"/>
          <w:b/>
        </w:rPr>
      </w:pPr>
      <w:r w:rsidRPr="00975B9F">
        <w:rPr>
          <w:rFonts w:cs="Arial"/>
          <w:b/>
        </w:rPr>
        <w:t>ZDARZENIA WYPADKOWE ORAZ ZDARZENIA POTENCJALNIE  WYPADKOWE</w:t>
      </w:r>
    </w:p>
    <w:p w14:paraId="7F71E4F0"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2" w:name="_Hlk168480901"/>
      <w:r w:rsidRPr="00975B9F">
        <w:rPr>
          <w:rFonts w:cs="Arial"/>
        </w:rPr>
        <w:t>Załącznik nr 9 Zawiadomienie o zdarzeniu wypadkowym przy pracy Wykonawcy/Podwykonawcy).</w:t>
      </w:r>
    </w:p>
    <w:bookmarkEnd w:id="122"/>
    <w:p w14:paraId="4F68C7B8"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01C2B37E"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256C8D7E"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507CCE67" w14:textId="77777777" w:rsidR="00821BAA" w:rsidRPr="00975B9F" w:rsidRDefault="00821BAA" w:rsidP="00821BAA">
      <w:pPr>
        <w:suppressAutoHyphens w:val="0"/>
        <w:spacing w:after="0" w:line="240" w:lineRule="auto"/>
        <w:ind w:left="426"/>
        <w:jc w:val="both"/>
        <w:rPr>
          <w:rFonts w:cs="Arial"/>
        </w:rPr>
      </w:pPr>
    </w:p>
    <w:p w14:paraId="5F0715AA" w14:textId="77777777" w:rsidR="00821BAA" w:rsidRPr="00975B9F" w:rsidRDefault="00821BAA" w:rsidP="00A9398D">
      <w:pPr>
        <w:numPr>
          <w:ilvl w:val="0"/>
          <w:numId w:val="42"/>
        </w:numPr>
        <w:suppressAutoHyphens w:val="0"/>
        <w:spacing w:after="0" w:line="240" w:lineRule="auto"/>
        <w:jc w:val="both"/>
        <w:rPr>
          <w:rFonts w:cs="Arial"/>
          <w:b/>
        </w:rPr>
      </w:pPr>
      <w:r w:rsidRPr="00975B9F">
        <w:rPr>
          <w:rFonts w:cs="Arial"/>
          <w:b/>
        </w:rPr>
        <w:t>KONTROLA PRAC I MOŻLIWE KARY</w:t>
      </w:r>
    </w:p>
    <w:p w14:paraId="2DD70934"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2D88DFB1"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76FA4DEF"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7B8CB259"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5FA2E928"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07D781DF"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719DEF6C" w14:textId="77777777" w:rsidR="00821BAA" w:rsidRPr="00975B9F" w:rsidRDefault="00821BAA" w:rsidP="00A9398D">
      <w:pPr>
        <w:numPr>
          <w:ilvl w:val="0"/>
          <w:numId w:val="46"/>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52F6F0E7" w14:textId="77777777" w:rsidR="00821BAA" w:rsidRPr="00975B9F" w:rsidRDefault="00821BAA" w:rsidP="00A9398D">
      <w:pPr>
        <w:numPr>
          <w:ilvl w:val="0"/>
          <w:numId w:val="46"/>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6684B2B2" w14:textId="77777777" w:rsidR="00821BAA" w:rsidRPr="00975B9F" w:rsidRDefault="00821BAA" w:rsidP="00A9398D">
      <w:pPr>
        <w:numPr>
          <w:ilvl w:val="0"/>
          <w:numId w:val="46"/>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0BC83C45"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lastRenderedPageBreak/>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BBCE23C" w14:textId="77777777" w:rsidR="00821BAA" w:rsidRPr="00975B9F" w:rsidRDefault="00821BAA" w:rsidP="00A9398D">
      <w:pPr>
        <w:numPr>
          <w:ilvl w:val="1"/>
          <w:numId w:val="42"/>
        </w:numPr>
        <w:suppressAutoHyphens w:val="0"/>
        <w:spacing w:after="0" w:line="240" w:lineRule="auto"/>
        <w:ind w:left="426" w:hanging="426"/>
        <w:jc w:val="both"/>
        <w:rPr>
          <w:rFonts w:cs="Arial"/>
        </w:rPr>
      </w:pPr>
      <w:r w:rsidRPr="00975B9F">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383FCFFE" w14:textId="77777777" w:rsidR="00821BAA" w:rsidRPr="00975B9F" w:rsidRDefault="00821BAA" w:rsidP="00A9398D">
      <w:pPr>
        <w:numPr>
          <w:ilvl w:val="1"/>
          <w:numId w:val="42"/>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031B25F5" w14:textId="77777777" w:rsidR="00821BAA" w:rsidRPr="00975B9F" w:rsidRDefault="00821BAA" w:rsidP="00A9398D">
      <w:pPr>
        <w:keepNext/>
        <w:pageBreakBefore/>
        <w:numPr>
          <w:ilvl w:val="1"/>
          <w:numId w:val="84"/>
        </w:numPr>
        <w:suppressAutoHyphens w:val="0"/>
        <w:spacing w:after="240" w:line="240" w:lineRule="auto"/>
        <w:ind w:left="0" w:firstLine="0"/>
        <w:jc w:val="center"/>
        <w:outlineLvl w:val="1"/>
        <w:rPr>
          <w:rFonts w:cs="Arial"/>
          <w:b/>
          <w:iCs/>
        </w:rPr>
      </w:pPr>
      <w:bookmarkStart w:id="123" w:name="_Toc133305874"/>
      <w:r w:rsidRPr="00975B9F">
        <w:rPr>
          <w:rFonts w:cs="Arial"/>
          <w:b/>
          <w:iCs/>
        </w:rPr>
        <w:lastRenderedPageBreak/>
        <w:t>ZAŁĄCZNIK NR 4b-1</w:t>
      </w:r>
      <w:r w:rsidRPr="00975B9F">
        <w:rPr>
          <w:rFonts w:cs="Arial"/>
          <w:b/>
          <w:iCs/>
        </w:rPr>
        <w:br/>
        <w:t>Karta szkolenia dla Wykonawców i Podwykonawców wykonujących prace na terenie zamkniętym ORLEN OIL</w:t>
      </w:r>
      <w:bookmarkEnd w:id="123"/>
    </w:p>
    <w:p w14:paraId="438BE3F2"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6B21083E" w14:textId="77777777" w:rsidTr="00721DF8">
        <w:trPr>
          <w:jc w:val="center"/>
        </w:trPr>
        <w:tc>
          <w:tcPr>
            <w:tcW w:w="3528" w:type="dxa"/>
          </w:tcPr>
          <w:p w14:paraId="68B4A0BE"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74878418"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0DE37C37"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54662701" w14:textId="77777777" w:rsidTr="00721DF8">
        <w:trPr>
          <w:jc w:val="center"/>
        </w:trPr>
        <w:tc>
          <w:tcPr>
            <w:tcW w:w="3528" w:type="dxa"/>
          </w:tcPr>
          <w:p w14:paraId="6D46308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38C17F25"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23773E6"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65C14941" w14:textId="77777777" w:rsidTr="00721DF8">
        <w:trPr>
          <w:jc w:val="center"/>
        </w:trPr>
        <w:tc>
          <w:tcPr>
            <w:tcW w:w="3528" w:type="dxa"/>
          </w:tcPr>
          <w:p w14:paraId="6DF3334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2603AD99"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627890A"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1939DE96" w14:textId="77777777" w:rsidTr="00721DF8">
        <w:trPr>
          <w:jc w:val="center"/>
        </w:trPr>
        <w:tc>
          <w:tcPr>
            <w:tcW w:w="3528" w:type="dxa"/>
          </w:tcPr>
          <w:p w14:paraId="43242FEF"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5E4FBE30"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34401387"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0A99EEEF" w14:textId="77777777" w:rsidTr="00721DF8">
        <w:trPr>
          <w:jc w:val="center"/>
        </w:trPr>
        <w:tc>
          <w:tcPr>
            <w:tcW w:w="3528" w:type="dxa"/>
          </w:tcPr>
          <w:p w14:paraId="5C1CF157"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5D637012"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4ACF37BB"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7C462F34" w14:textId="77777777" w:rsidTr="00721DF8">
        <w:trPr>
          <w:jc w:val="center"/>
        </w:trPr>
        <w:tc>
          <w:tcPr>
            <w:tcW w:w="3528" w:type="dxa"/>
          </w:tcPr>
          <w:p w14:paraId="4E6FECD0"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36DCC4E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4E7B7803" w14:textId="77777777" w:rsidR="00821BAA" w:rsidRPr="00975B9F" w:rsidRDefault="00821BAA" w:rsidP="00821BAA">
            <w:pPr>
              <w:suppressAutoHyphens w:val="0"/>
              <w:autoSpaceDE w:val="0"/>
              <w:autoSpaceDN w:val="0"/>
              <w:adjustRightInd w:val="0"/>
              <w:spacing w:after="0" w:line="240" w:lineRule="auto"/>
              <w:rPr>
                <w:rFonts w:cs="Arial"/>
              </w:rPr>
            </w:pPr>
          </w:p>
          <w:p w14:paraId="71B7E29A"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367D3425"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3ACA1971" w14:textId="77777777" w:rsidTr="00721DF8">
        <w:trPr>
          <w:jc w:val="center"/>
        </w:trPr>
        <w:tc>
          <w:tcPr>
            <w:tcW w:w="3528" w:type="dxa"/>
          </w:tcPr>
          <w:p w14:paraId="2B8DCDD6"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7A1E4C9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776DA32F"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441A2A00"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1B89ABEF" w14:textId="77777777" w:rsidTr="00721DF8">
        <w:trPr>
          <w:jc w:val="center"/>
        </w:trPr>
        <w:tc>
          <w:tcPr>
            <w:tcW w:w="3528" w:type="dxa"/>
            <w:vMerge w:val="restart"/>
          </w:tcPr>
          <w:p w14:paraId="763EDCEA"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64ADE72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7E8AB862" w14:textId="77777777" w:rsidR="00821BAA" w:rsidRPr="00975B9F" w:rsidRDefault="00821BAA" w:rsidP="00821BAA">
            <w:pPr>
              <w:suppressAutoHyphens w:val="0"/>
              <w:spacing w:after="0" w:line="240" w:lineRule="auto"/>
              <w:rPr>
                <w:rFonts w:cs="Arial"/>
              </w:rPr>
            </w:pPr>
          </w:p>
        </w:tc>
        <w:tc>
          <w:tcPr>
            <w:tcW w:w="2340" w:type="dxa"/>
          </w:tcPr>
          <w:p w14:paraId="2AD07E4A" w14:textId="77777777" w:rsidR="00821BAA" w:rsidRPr="00975B9F" w:rsidRDefault="00821BAA" w:rsidP="00821BAA">
            <w:pPr>
              <w:suppressAutoHyphens w:val="0"/>
              <w:spacing w:after="0" w:line="240" w:lineRule="auto"/>
              <w:rPr>
                <w:rFonts w:cs="Arial"/>
              </w:rPr>
            </w:pPr>
          </w:p>
        </w:tc>
      </w:tr>
      <w:tr w:rsidR="00821BAA" w:rsidRPr="00975B9F" w14:paraId="6F4257BE" w14:textId="77777777" w:rsidTr="00721DF8">
        <w:trPr>
          <w:jc w:val="center"/>
        </w:trPr>
        <w:tc>
          <w:tcPr>
            <w:tcW w:w="3528" w:type="dxa"/>
            <w:vMerge/>
          </w:tcPr>
          <w:p w14:paraId="0B95BB81"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A4708E0"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622C3803" w14:textId="77777777" w:rsidR="00821BAA" w:rsidRPr="00975B9F" w:rsidRDefault="00821BAA" w:rsidP="00821BAA">
            <w:pPr>
              <w:suppressAutoHyphens w:val="0"/>
              <w:spacing w:after="0" w:line="240" w:lineRule="auto"/>
              <w:rPr>
                <w:rFonts w:cs="Arial"/>
              </w:rPr>
            </w:pPr>
          </w:p>
        </w:tc>
        <w:tc>
          <w:tcPr>
            <w:tcW w:w="2340" w:type="dxa"/>
          </w:tcPr>
          <w:p w14:paraId="556DC599" w14:textId="77777777" w:rsidR="00821BAA" w:rsidRPr="00975B9F" w:rsidRDefault="00821BAA" w:rsidP="00821BAA">
            <w:pPr>
              <w:suppressAutoHyphens w:val="0"/>
              <w:spacing w:after="0" w:line="240" w:lineRule="auto"/>
              <w:rPr>
                <w:rFonts w:cs="Arial"/>
              </w:rPr>
            </w:pPr>
          </w:p>
        </w:tc>
      </w:tr>
      <w:tr w:rsidR="00821BAA" w:rsidRPr="00975B9F" w14:paraId="13D31709" w14:textId="77777777" w:rsidTr="00721DF8">
        <w:trPr>
          <w:jc w:val="center"/>
        </w:trPr>
        <w:tc>
          <w:tcPr>
            <w:tcW w:w="3528" w:type="dxa"/>
            <w:vMerge/>
          </w:tcPr>
          <w:p w14:paraId="5F2D1A1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04DFCBA"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2AE563C2" w14:textId="77777777" w:rsidR="00821BAA" w:rsidRPr="00975B9F" w:rsidRDefault="00821BAA" w:rsidP="00821BAA">
            <w:pPr>
              <w:suppressAutoHyphens w:val="0"/>
              <w:spacing w:after="0" w:line="240" w:lineRule="auto"/>
              <w:rPr>
                <w:rFonts w:cs="Arial"/>
              </w:rPr>
            </w:pPr>
          </w:p>
        </w:tc>
        <w:tc>
          <w:tcPr>
            <w:tcW w:w="2340" w:type="dxa"/>
          </w:tcPr>
          <w:p w14:paraId="3D30CA71" w14:textId="77777777" w:rsidR="00821BAA" w:rsidRPr="00975B9F" w:rsidRDefault="00821BAA" w:rsidP="00821BAA">
            <w:pPr>
              <w:suppressAutoHyphens w:val="0"/>
              <w:spacing w:after="0" w:line="240" w:lineRule="auto"/>
              <w:rPr>
                <w:rFonts w:cs="Arial"/>
              </w:rPr>
            </w:pPr>
          </w:p>
        </w:tc>
      </w:tr>
      <w:tr w:rsidR="00821BAA" w:rsidRPr="00975B9F" w14:paraId="6476D7E0" w14:textId="77777777" w:rsidTr="00721DF8">
        <w:trPr>
          <w:jc w:val="center"/>
        </w:trPr>
        <w:tc>
          <w:tcPr>
            <w:tcW w:w="3528" w:type="dxa"/>
            <w:vMerge/>
          </w:tcPr>
          <w:p w14:paraId="242780C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A83F0D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52BC2C52" w14:textId="77777777" w:rsidR="00821BAA" w:rsidRPr="00975B9F" w:rsidRDefault="00821BAA" w:rsidP="00821BAA">
            <w:pPr>
              <w:suppressAutoHyphens w:val="0"/>
              <w:spacing w:after="0" w:line="240" w:lineRule="auto"/>
              <w:rPr>
                <w:rFonts w:cs="Arial"/>
              </w:rPr>
            </w:pPr>
          </w:p>
        </w:tc>
        <w:tc>
          <w:tcPr>
            <w:tcW w:w="2340" w:type="dxa"/>
          </w:tcPr>
          <w:p w14:paraId="17FD1E0F" w14:textId="77777777" w:rsidR="00821BAA" w:rsidRPr="00975B9F" w:rsidRDefault="00821BAA" w:rsidP="00821BAA">
            <w:pPr>
              <w:suppressAutoHyphens w:val="0"/>
              <w:spacing w:after="0" w:line="240" w:lineRule="auto"/>
              <w:rPr>
                <w:rFonts w:cs="Arial"/>
              </w:rPr>
            </w:pPr>
          </w:p>
        </w:tc>
      </w:tr>
      <w:tr w:rsidR="00821BAA" w:rsidRPr="00975B9F" w14:paraId="4F2F2BB9" w14:textId="77777777" w:rsidTr="00721DF8">
        <w:trPr>
          <w:jc w:val="center"/>
        </w:trPr>
        <w:tc>
          <w:tcPr>
            <w:tcW w:w="3528" w:type="dxa"/>
            <w:vMerge/>
          </w:tcPr>
          <w:p w14:paraId="3E448F95"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7450D7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5F233D64" w14:textId="77777777" w:rsidR="00821BAA" w:rsidRPr="00975B9F" w:rsidRDefault="00821BAA" w:rsidP="00821BAA">
            <w:pPr>
              <w:suppressAutoHyphens w:val="0"/>
              <w:spacing w:after="0" w:line="240" w:lineRule="auto"/>
              <w:rPr>
                <w:rFonts w:cs="Arial"/>
              </w:rPr>
            </w:pPr>
          </w:p>
        </w:tc>
        <w:tc>
          <w:tcPr>
            <w:tcW w:w="2340" w:type="dxa"/>
          </w:tcPr>
          <w:p w14:paraId="65F6FC05" w14:textId="77777777" w:rsidR="00821BAA" w:rsidRPr="00975B9F" w:rsidRDefault="00821BAA" w:rsidP="00821BAA">
            <w:pPr>
              <w:suppressAutoHyphens w:val="0"/>
              <w:spacing w:after="0" w:line="240" w:lineRule="auto"/>
              <w:rPr>
                <w:rFonts w:cs="Arial"/>
              </w:rPr>
            </w:pPr>
          </w:p>
        </w:tc>
      </w:tr>
      <w:tr w:rsidR="00821BAA" w:rsidRPr="00975B9F" w14:paraId="74345CF4" w14:textId="77777777" w:rsidTr="00721DF8">
        <w:trPr>
          <w:jc w:val="center"/>
        </w:trPr>
        <w:tc>
          <w:tcPr>
            <w:tcW w:w="3528" w:type="dxa"/>
            <w:vMerge/>
          </w:tcPr>
          <w:p w14:paraId="5FAD453A"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545A6E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2C21984F" w14:textId="77777777" w:rsidR="00821BAA" w:rsidRPr="00975B9F" w:rsidRDefault="00821BAA" w:rsidP="00821BAA">
            <w:pPr>
              <w:suppressAutoHyphens w:val="0"/>
              <w:spacing w:after="0" w:line="240" w:lineRule="auto"/>
              <w:rPr>
                <w:rFonts w:cs="Arial"/>
              </w:rPr>
            </w:pPr>
          </w:p>
        </w:tc>
        <w:tc>
          <w:tcPr>
            <w:tcW w:w="2340" w:type="dxa"/>
          </w:tcPr>
          <w:p w14:paraId="1FDCC9BF" w14:textId="77777777" w:rsidR="00821BAA" w:rsidRPr="00975B9F" w:rsidRDefault="00821BAA" w:rsidP="00821BAA">
            <w:pPr>
              <w:suppressAutoHyphens w:val="0"/>
              <w:spacing w:after="0" w:line="240" w:lineRule="auto"/>
              <w:rPr>
                <w:rFonts w:cs="Arial"/>
              </w:rPr>
            </w:pPr>
          </w:p>
        </w:tc>
      </w:tr>
      <w:tr w:rsidR="00821BAA" w:rsidRPr="00975B9F" w14:paraId="794FFEA5" w14:textId="77777777" w:rsidTr="00721DF8">
        <w:trPr>
          <w:jc w:val="center"/>
        </w:trPr>
        <w:tc>
          <w:tcPr>
            <w:tcW w:w="3528" w:type="dxa"/>
            <w:vMerge/>
          </w:tcPr>
          <w:p w14:paraId="17DF022A"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162D31B"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2749A873" w14:textId="77777777" w:rsidR="00821BAA" w:rsidRPr="00975B9F" w:rsidRDefault="00821BAA" w:rsidP="00821BAA">
            <w:pPr>
              <w:suppressAutoHyphens w:val="0"/>
              <w:spacing w:after="0" w:line="240" w:lineRule="auto"/>
              <w:rPr>
                <w:rFonts w:cs="Arial"/>
              </w:rPr>
            </w:pPr>
          </w:p>
        </w:tc>
        <w:tc>
          <w:tcPr>
            <w:tcW w:w="2340" w:type="dxa"/>
          </w:tcPr>
          <w:p w14:paraId="4FCFFDFF" w14:textId="77777777" w:rsidR="00821BAA" w:rsidRPr="00975B9F" w:rsidRDefault="00821BAA" w:rsidP="00821BAA">
            <w:pPr>
              <w:suppressAutoHyphens w:val="0"/>
              <w:spacing w:after="0" w:line="240" w:lineRule="auto"/>
              <w:rPr>
                <w:rFonts w:cs="Arial"/>
              </w:rPr>
            </w:pPr>
          </w:p>
        </w:tc>
      </w:tr>
      <w:tr w:rsidR="00821BAA" w:rsidRPr="00975B9F" w14:paraId="7963DBC5" w14:textId="77777777" w:rsidTr="00721DF8">
        <w:trPr>
          <w:jc w:val="center"/>
        </w:trPr>
        <w:tc>
          <w:tcPr>
            <w:tcW w:w="3528" w:type="dxa"/>
            <w:vMerge/>
          </w:tcPr>
          <w:p w14:paraId="0CE8E61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DCF0A31"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6AC6E8D8" w14:textId="77777777" w:rsidR="00821BAA" w:rsidRPr="00975B9F" w:rsidRDefault="00821BAA" w:rsidP="00821BAA">
            <w:pPr>
              <w:suppressAutoHyphens w:val="0"/>
              <w:spacing w:after="0" w:line="240" w:lineRule="auto"/>
              <w:rPr>
                <w:rFonts w:cs="Arial"/>
              </w:rPr>
            </w:pPr>
          </w:p>
        </w:tc>
        <w:tc>
          <w:tcPr>
            <w:tcW w:w="2340" w:type="dxa"/>
          </w:tcPr>
          <w:p w14:paraId="6BDF87A6" w14:textId="77777777" w:rsidR="00821BAA" w:rsidRPr="00975B9F" w:rsidRDefault="00821BAA" w:rsidP="00821BAA">
            <w:pPr>
              <w:suppressAutoHyphens w:val="0"/>
              <w:spacing w:after="0" w:line="240" w:lineRule="auto"/>
              <w:rPr>
                <w:rFonts w:cs="Arial"/>
              </w:rPr>
            </w:pPr>
          </w:p>
        </w:tc>
      </w:tr>
      <w:tr w:rsidR="00821BAA" w:rsidRPr="00975B9F" w14:paraId="5A36B993" w14:textId="77777777" w:rsidTr="00721DF8">
        <w:trPr>
          <w:jc w:val="center"/>
        </w:trPr>
        <w:tc>
          <w:tcPr>
            <w:tcW w:w="3528" w:type="dxa"/>
            <w:vMerge/>
          </w:tcPr>
          <w:p w14:paraId="06F30723"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46572DA"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32F3E452" w14:textId="77777777" w:rsidR="00821BAA" w:rsidRPr="00975B9F" w:rsidRDefault="00821BAA" w:rsidP="00821BAA">
            <w:pPr>
              <w:suppressAutoHyphens w:val="0"/>
              <w:spacing w:after="0" w:line="240" w:lineRule="auto"/>
              <w:rPr>
                <w:rFonts w:cs="Arial"/>
              </w:rPr>
            </w:pPr>
          </w:p>
        </w:tc>
        <w:tc>
          <w:tcPr>
            <w:tcW w:w="2340" w:type="dxa"/>
          </w:tcPr>
          <w:p w14:paraId="518AF06F" w14:textId="77777777" w:rsidR="00821BAA" w:rsidRPr="00975B9F" w:rsidRDefault="00821BAA" w:rsidP="00821BAA">
            <w:pPr>
              <w:suppressAutoHyphens w:val="0"/>
              <w:spacing w:after="0" w:line="240" w:lineRule="auto"/>
              <w:rPr>
                <w:rFonts w:cs="Arial"/>
              </w:rPr>
            </w:pPr>
          </w:p>
        </w:tc>
      </w:tr>
      <w:tr w:rsidR="00821BAA" w:rsidRPr="00975B9F" w14:paraId="582CC46D" w14:textId="77777777" w:rsidTr="00721DF8">
        <w:trPr>
          <w:jc w:val="center"/>
        </w:trPr>
        <w:tc>
          <w:tcPr>
            <w:tcW w:w="3528" w:type="dxa"/>
            <w:vMerge/>
          </w:tcPr>
          <w:p w14:paraId="007A21C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86EC647"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7CB97CB7" w14:textId="77777777" w:rsidR="00821BAA" w:rsidRPr="00975B9F" w:rsidRDefault="00821BAA" w:rsidP="00821BAA">
            <w:pPr>
              <w:suppressAutoHyphens w:val="0"/>
              <w:spacing w:after="0" w:line="240" w:lineRule="auto"/>
              <w:rPr>
                <w:rFonts w:cs="Arial"/>
              </w:rPr>
            </w:pPr>
          </w:p>
        </w:tc>
        <w:tc>
          <w:tcPr>
            <w:tcW w:w="2340" w:type="dxa"/>
          </w:tcPr>
          <w:p w14:paraId="72F26580" w14:textId="77777777" w:rsidR="00821BAA" w:rsidRPr="00975B9F" w:rsidRDefault="00821BAA" w:rsidP="00821BAA">
            <w:pPr>
              <w:suppressAutoHyphens w:val="0"/>
              <w:spacing w:after="0" w:line="240" w:lineRule="auto"/>
              <w:rPr>
                <w:rFonts w:cs="Arial"/>
              </w:rPr>
            </w:pPr>
          </w:p>
        </w:tc>
      </w:tr>
      <w:tr w:rsidR="00821BAA" w:rsidRPr="00975B9F" w14:paraId="48C0F412" w14:textId="77777777" w:rsidTr="00721DF8">
        <w:trPr>
          <w:jc w:val="center"/>
        </w:trPr>
        <w:tc>
          <w:tcPr>
            <w:tcW w:w="3528" w:type="dxa"/>
            <w:vMerge/>
          </w:tcPr>
          <w:p w14:paraId="48787D3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16864DF"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2CF29A33" w14:textId="77777777" w:rsidR="00821BAA" w:rsidRPr="00975B9F" w:rsidRDefault="00821BAA" w:rsidP="00821BAA">
            <w:pPr>
              <w:suppressAutoHyphens w:val="0"/>
              <w:spacing w:after="0" w:line="240" w:lineRule="auto"/>
              <w:rPr>
                <w:rFonts w:cs="Arial"/>
              </w:rPr>
            </w:pPr>
          </w:p>
        </w:tc>
        <w:tc>
          <w:tcPr>
            <w:tcW w:w="2340" w:type="dxa"/>
          </w:tcPr>
          <w:p w14:paraId="72127289" w14:textId="77777777" w:rsidR="00821BAA" w:rsidRPr="00975B9F" w:rsidRDefault="00821BAA" w:rsidP="00821BAA">
            <w:pPr>
              <w:suppressAutoHyphens w:val="0"/>
              <w:spacing w:after="0" w:line="240" w:lineRule="auto"/>
              <w:rPr>
                <w:rFonts w:cs="Arial"/>
              </w:rPr>
            </w:pPr>
          </w:p>
        </w:tc>
      </w:tr>
      <w:tr w:rsidR="00821BAA" w:rsidRPr="00975B9F" w14:paraId="0BBCFD47" w14:textId="77777777" w:rsidTr="00721DF8">
        <w:trPr>
          <w:jc w:val="center"/>
        </w:trPr>
        <w:tc>
          <w:tcPr>
            <w:tcW w:w="3528" w:type="dxa"/>
            <w:vMerge/>
          </w:tcPr>
          <w:p w14:paraId="2D602B9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D74D32F"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65D6AD08" w14:textId="77777777" w:rsidR="00821BAA" w:rsidRPr="00975B9F" w:rsidRDefault="00821BAA" w:rsidP="00821BAA">
            <w:pPr>
              <w:suppressAutoHyphens w:val="0"/>
              <w:spacing w:after="0" w:line="240" w:lineRule="auto"/>
              <w:rPr>
                <w:rFonts w:cs="Arial"/>
              </w:rPr>
            </w:pPr>
          </w:p>
        </w:tc>
        <w:tc>
          <w:tcPr>
            <w:tcW w:w="2340" w:type="dxa"/>
          </w:tcPr>
          <w:p w14:paraId="77B8E884" w14:textId="77777777" w:rsidR="00821BAA" w:rsidRPr="00975B9F" w:rsidRDefault="00821BAA" w:rsidP="00821BAA">
            <w:pPr>
              <w:suppressAutoHyphens w:val="0"/>
              <w:spacing w:after="0" w:line="240" w:lineRule="auto"/>
              <w:rPr>
                <w:rFonts w:cs="Arial"/>
              </w:rPr>
            </w:pPr>
          </w:p>
        </w:tc>
      </w:tr>
    </w:tbl>
    <w:p w14:paraId="6C4D40DE"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59C3D88A" w14:textId="77777777" w:rsidTr="00721DF8">
        <w:trPr>
          <w:jc w:val="center"/>
        </w:trPr>
        <w:tc>
          <w:tcPr>
            <w:tcW w:w="2710" w:type="dxa"/>
          </w:tcPr>
          <w:p w14:paraId="6ABE67B4"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259D4354" w14:textId="77777777" w:rsidR="00821BAA" w:rsidRPr="00975B9F" w:rsidRDefault="00821BAA" w:rsidP="00821BAA">
            <w:pPr>
              <w:suppressAutoHyphens w:val="0"/>
              <w:spacing w:before="120" w:after="120" w:line="240" w:lineRule="auto"/>
              <w:rPr>
                <w:rFonts w:cs="Arial"/>
                <w:snapToGrid w:val="0"/>
              </w:rPr>
            </w:pPr>
          </w:p>
        </w:tc>
        <w:tc>
          <w:tcPr>
            <w:tcW w:w="6540" w:type="dxa"/>
          </w:tcPr>
          <w:p w14:paraId="1D2CA650"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54F518C3"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76B46C04"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49570EF5"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2BE5AB44"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24E81683"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02A0B9C9"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6B040FE3"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15E25654"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27169D6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29A207F6"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48182608" w14:textId="77777777" w:rsidR="00821BAA" w:rsidRPr="00975B9F" w:rsidRDefault="00821BAA" w:rsidP="00821BAA">
      <w:pPr>
        <w:suppressAutoHyphens w:val="0"/>
        <w:spacing w:after="0" w:line="240" w:lineRule="auto"/>
        <w:rPr>
          <w:rFonts w:cs="Arial"/>
          <w:b/>
        </w:rPr>
      </w:pPr>
    </w:p>
    <w:p w14:paraId="6177ED8D" w14:textId="77777777" w:rsidR="00821BAA" w:rsidRPr="00975B9F" w:rsidRDefault="00821BAA" w:rsidP="00821BAA">
      <w:pPr>
        <w:suppressAutoHyphens w:val="0"/>
        <w:spacing w:after="0" w:line="240" w:lineRule="auto"/>
        <w:jc w:val="center"/>
        <w:rPr>
          <w:rFonts w:cs="Arial"/>
          <w:b/>
        </w:rPr>
      </w:pPr>
    </w:p>
    <w:p w14:paraId="50E12299"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67F92265" w14:textId="77777777" w:rsidR="00821BAA" w:rsidRPr="00975B9F" w:rsidRDefault="00821BAA" w:rsidP="00821BAA">
      <w:pPr>
        <w:suppressAutoHyphens w:val="0"/>
        <w:spacing w:after="0" w:line="240" w:lineRule="auto"/>
        <w:jc w:val="center"/>
        <w:rPr>
          <w:rFonts w:cs="Arial"/>
          <w:b/>
        </w:rPr>
      </w:pPr>
    </w:p>
    <w:p w14:paraId="5BA95C39" w14:textId="77777777" w:rsidR="00821BAA" w:rsidRPr="00975B9F" w:rsidRDefault="00821BAA" w:rsidP="00A9398D">
      <w:pPr>
        <w:numPr>
          <w:ilvl w:val="0"/>
          <w:numId w:val="88"/>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0B43E741" w14:textId="77777777" w:rsidR="00821BAA" w:rsidRPr="00975B9F" w:rsidRDefault="00821BAA" w:rsidP="00A9398D">
      <w:pPr>
        <w:numPr>
          <w:ilvl w:val="0"/>
          <w:numId w:val="88"/>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470B5558" w14:textId="77777777" w:rsidR="00821BAA" w:rsidRPr="00975B9F" w:rsidRDefault="00821BAA" w:rsidP="00A9398D">
      <w:pPr>
        <w:numPr>
          <w:ilvl w:val="0"/>
          <w:numId w:val="88"/>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18D5FBAB" w14:textId="77777777" w:rsidR="00821BAA" w:rsidRPr="00975B9F" w:rsidRDefault="00821BAA" w:rsidP="00A9398D">
      <w:pPr>
        <w:numPr>
          <w:ilvl w:val="0"/>
          <w:numId w:val="88"/>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64249BC5" w14:textId="77777777" w:rsidR="00821BAA" w:rsidRPr="00975B9F" w:rsidRDefault="00821BAA" w:rsidP="00A9398D">
      <w:pPr>
        <w:numPr>
          <w:ilvl w:val="1"/>
          <w:numId w:val="88"/>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6B78CDCC" w14:textId="77777777" w:rsidR="00821BAA" w:rsidRPr="00975B9F" w:rsidRDefault="00821BAA" w:rsidP="00A9398D">
      <w:pPr>
        <w:numPr>
          <w:ilvl w:val="1"/>
          <w:numId w:val="88"/>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147C0745" w14:textId="77777777" w:rsidR="00821BAA" w:rsidRPr="00975B9F" w:rsidRDefault="00821BAA" w:rsidP="00A9398D">
      <w:pPr>
        <w:numPr>
          <w:ilvl w:val="1"/>
          <w:numId w:val="88"/>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752F94CA" w14:textId="77777777" w:rsidR="00821BAA" w:rsidRPr="00975B9F" w:rsidRDefault="00821BAA" w:rsidP="00A9398D">
      <w:pPr>
        <w:numPr>
          <w:ilvl w:val="1"/>
          <w:numId w:val="88"/>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3D6C0876" w14:textId="77777777" w:rsidR="00821BAA" w:rsidRPr="00975B9F" w:rsidRDefault="00821BAA" w:rsidP="00A9398D">
      <w:pPr>
        <w:numPr>
          <w:ilvl w:val="0"/>
          <w:numId w:val="88"/>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748D731A" w14:textId="77777777" w:rsidR="00821BAA" w:rsidRPr="00975B9F" w:rsidRDefault="00821BAA" w:rsidP="00A9398D">
      <w:pPr>
        <w:numPr>
          <w:ilvl w:val="0"/>
          <w:numId w:val="89"/>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71859D49" w14:textId="77777777" w:rsidR="00821BAA" w:rsidRPr="00975B9F" w:rsidRDefault="00821BAA" w:rsidP="00A9398D">
      <w:pPr>
        <w:numPr>
          <w:ilvl w:val="0"/>
          <w:numId w:val="89"/>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2DEFE8A4" w14:textId="77777777" w:rsidR="00821BAA" w:rsidRPr="00975B9F" w:rsidRDefault="00821BAA" w:rsidP="00A9398D">
      <w:pPr>
        <w:numPr>
          <w:ilvl w:val="0"/>
          <w:numId w:val="90"/>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67BC9D70" w14:textId="77777777" w:rsidR="00821BAA" w:rsidRPr="00975B9F" w:rsidRDefault="00821BAA" w:rsidP="00A9398D">
      <w:pPr>
        <w:numPr>
          <w:ilvl w:val="0"/>
          <w:numId w:val="90"/>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49F0C4ED" w14:textId="77777777" w:rsidR="00821BAA" w:rsidRPr="00975B9F" w:rsidRDefault="00821BAA" w:rsidP="00A9398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14" w:history="1">
        <w:r w:rsidRPr="00975B9F">
          <w:rPr>
            <w:rFonts w:cs="Arial"/>
            <w:iCs/>
            <w:lang w:val="pl"/>
          </w:rPr>
          <w:t>marek.szendzielorz@orlenoil.pl</w:t>
        </w:r>
      </w:hyperlink>
    </w:p>
    <w:p w14:paraId="34BF9FE0" w14:textId="77777777" w:rsidR="00821BAA" w:rsidRPr="00975B9F" w:rsidRDefault="00821BAA" w:rsidP="00A9398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36651DCE" w14:textId="77777777" w:rsidR="00821BAA" w:rsidRPr="00975B9F" w:rsidRDefault="00821BAA" w:rsidP="00A9398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15" w:history="1">
        <w:r w:rsidRPr="00975B9F">
          <w:rPr>
            <w:rFonts w:cs="Arial"/>
            <w:iCs/>
            <w:lang w:val="pl"/>
          </w:rPr>
          <w:t>janusz.sztaba@orlenoil.pl</w:t>
        </w:r>
      </w:hyperlink>
      <w:r w:rsidRPr="00975B9F">
        <w:rPr>
          <w:rFonts w:cs="Arial"/>
          <w:iCs/>
          <w:lang w:val="pl"/>
        </w:rPr>
        <w:t xml:space="preserve"> </w:t>
      </w:r>
    </w:p>
    <w:p w14:paraId="603541F9" w14:textId="77777777" w:rsidR="00821BAA" w:rsidRPr="00975B9F" w:rsidRDefault="00821BAA" w:rsidP="00A9398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16" w:history="1">
        <w:r w:rsidRPr="00975B9F">
          <w:rPr>
            <w:rFonts w:cs="Arial"/>
            <w:iCs/>
            <w:lang w:val="pl"/>
          </w:rPr>
          <w:t>pawel.zmudzki@orlenoil.pl</w:t>
        </w:r>
      </w:hyperlink>
      <w:r w:rsidRPr="00975B9F">
        <w:rPr>
          <w:rFonts w:cs="Arial"/>
          <w:iCs/>
        </w:rPr>
        <w:t xml:space="preserve">. </w:t>
      </w:r>
    </w:p>
    <w:p w14:paraId="7630DB00"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4B4E7E45" w14:textId="77777777" w:rsidR="00821BAA" w:rsidRPr="00975B9F" w:rsidRDefault="00821BAA" w:rsidP="00A9398D">
      <w:pPr>
        <w:numPr>
          <w:ilvl w:val="0"/>
          <w:numId w:val="90"/>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1D4EECDE" w14:textId="77777777" w:rsidR="00821BAA" w:rsidRPr="00975B9F" w:rsidRDefault="00821BAA" w:rsidP="00A9398D">
      <w:pPr>
        <w:numPr>
          <w:ilvl w:val="0"/>
          <w:numId w:val="90"/>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77E1C548"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3F384E37" w14:textId="77777777" w:rsidTr="00721DF8">
        <w:trPr>
          <w:trHeight w:val="228"/>
          <w:jc w:val="center"/>
        </w:trPr>
        <w:tc>
          <w:tcPr>
            <w:tcW w:w="511" w:type="dxa"/>
            <w:vAlign w:val="center"/>
          </w:tcPr>
          <w:p w14:paraId="2B5A43AF"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40E35309"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6BF55E87"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0B92ACB0" w14:textId="77777777" w:rsidTr="00721DF8">
        <w:trPr>
          <w:jc w:val="center"/>
        </w:trPr>
        <w:tc>
          <w:tcPr>
            <w:tcW w:w="511" w:type="dxa"/>
            <w:vAlign w:val="center"/>
          </w:tcPr>
          <w:p w14:paraId="6E1D607B"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780B39FA"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61BC303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2388BA02" w14:textId="77777777" w:rsidTr="00721DF8">
        <w:trPr>
          <w:jc w:val="center"/>
        </w:trPr>
        <w:tc>
          <w:tcPr>
            <w:tcW w:w="511" w:type="dxa"/>
            <w:vAlign w:val="center"/>
          </w:tcPr>
          <w:p w14:paraId="14F79556"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7928BCF6"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2AE61677" w14:textId="77777777" w:rsidR="00821BAA" w:rsidRPr="00975B9F" w:rsidRDefault="00821BAA" w:rsidP="00A9398D">
            <w:pPr>
              <w:numPr>
                <w:ilvl w:val="0"/>
                <w:numId w:val="87"/>
              </w:numPr>
              <w:suppressAutoHyphens w:val="0"/>
              <w:spacing w:after="0" w:line="240" w:lineRule="auto"/>
              <w:rPr>
                <w:rFonts w:cs="Arial"/>
                <w:bCs/>
              </w:rPr>
            </w:pPr>
            <w:r w:rsidRPr="00975B9F">
              <w:rPr>
                <w:rFonts w:cs="Arial"/>
                <w:bCs/>
              </w:rPr>
              <w:t>zasad wejścia na teren zakładu pracowników Wykonawcy / Podwykonawcy,</w:t>
            </w:r>
          </w:p>
          <w:p w14:paraId="57F898B0" w14:textId="77777777" w:rsidR="00821BAA" w:rsidRPr="00975B9F" w:rsidRDefault="00821BAA" w:rsidP="00A9398D">
            <w:pPr>
              <w:numPr>
                <w:ilvl w:val="0"/>
                <w:numId w:val="87"/>
              </w:numPr>
              <w:suppressAutoHyphens w:val="0"/>
              <w:spacing w:after="0" w:line="240" w:lineRule="auto"/>
              <w:rPr>
                <w:rFonts w:cs="Arial"/>
                <w:bCs/>
              </w:rPr>
            </w:pPr>
            <w:r w:rsidRPr="00975B9F">
              <w:rPr>
                <w:rFonts w:cs="Arial"/>
                <w:bCs/>
              </w:rPr>
              <w:t>zasad poruszania się na terenie zakładu,</w:t>
            </w:r>
          </w:p>
          <w:p w14:paraId="77068062" w14:textId="77777777" w:rsidR="00821BAA" w:rsidRPr="00975B9F" w:rsidRDefault="00821BAA" w:rsidP="00A9398D">
            <w:pPr>
              <w:numPr>
                <w:ilvl w:val="0"/>
                <w:numId w:val="87"/>
              </w:numPr>
              <w:suppressAutoHyphens w:val="0"/>
              <w:spacing w:after="0" w:line="240" w:lineRule="auto"/>
              <w:rPr>
                <w:rFonts w:cs="Arial"/>
                <w:bCs/>
              </w:rPr>
            </w:pPr>
            <w:r w:rsidRPr="00975B9F">
              <w:rPr>
                <w:rFonts w:cs="Arial"/>
                <w:bCs/>
              </w:rPr>
              <w:t>zasad wnoszenia sprzętu i urządzeń na teren zakładu,</w:t>
            </w:r>
          </w:p>
          <w:p w14:paraId="4F7837BF" w14:textId="77777777" w:rsidR="00821BAA" w:rsidRPr="00975B9F" w:rsidRDefault="00821BAA" w:rsidP="00A9398D">
            <w:pPr>
              <w:numPr>
                <w:ilvl w:val="0"/>
                <w:numId w:val="87"/>
              </w:numPr>
              <w:suppressAutoHyphens w:val="0"/>
              <w:spacing w:after="0" w:line="240" w:lineRule="auto"/>
              <w:rPr>
                <w:rFonts w:cs="Arial"/>
                <w:bCs/>
              </w:rPr>
            </w:pPr>
            <w:r w:rsidRPr="00975B9F">
              <w:rPr>
                <w:rFonts w:cs="Arial"/>
                <w:bCs/>
              </w:rPr>
              <w:t>zasad używania sprzętu ochrony indywidualnej,</w:t>
            </w:r>
          </w:p>
          <w:p w14:paraId="51FF75E0" w14:textId="77777777" w:rsidR="00821BAA" w:rsidRPr="00975B9F" w:rsidRDefault="00821BAA" w:rsidP="00A9398D">
            <w:pPr>
              <w:numPr>
                <w:ilvl w:val="0"/>
                <w:numId w:val="87"/>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5059E3E5"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6A1F054E" w14:textId="77777777" w:rsidTr="00721DF8">
        <w:trPr>
          <w:jc w:val="center"/>
        </w:trPr>
        <w:tc>
          <w:tcPr>
            <w:tcW w:w="511" w:type="dxa"/>
            <w:vAlign w:val="center"/>
          </w:tcPr>
          <w:p w14:paraId="4F54B531" w14:textId="77777777" w:rsidR="00821BAA" w:rsidRPr="00975B9F" w:rsidRDefault="00821BAA" w:rsidP="00821BAA">
            <w:pPr>
              <w:suppressAutoHyphens w:val="0"/>
              <w:spacing w:after="0" w:line="240" w:lineRule="auto"/>
              <w:rPr>
                <w:rFonts w:cs="Arial"/>
                <w:bCs/>
              </w:rPr>
            </w:pPr>
            <w:r w:rsidRPr="00975B9F">
              <w:rPr>
                <w:rFonts w:cs="Arial"/>
                <w:bCs/>
              </w:rPr>
              <w:lastRenderedPageBreak/>
              <w:t>3</w:t>
            </w:r>
          </w:p>
        </w:tc>
        <w:tc>
          <w:tcPr>
            <w:tcW w:w="8070" w:type="dxa"/>
          </w:tcPr>
          <w:p w14:paraId="7FB80A2A"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526AE6A4"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096AAC3" w14:textId="77777777" w:rsidTr="00721DF8">
        <w:trPr>
          <w:jc w:val="center"/>
        </w:trPr>
        <w:tc>
          <w:tcPr>
            <w:tcW w:w="511" w:type="dxa"/>
            <w:vAlign w:val="center"/>
          </w:tcPr>
          <w:p w14:paraId="431B7879" w14:textId="77777777" w:rsidR="00821BAA" w:rsidRPr="00975B9F" w:rsidRDefault="00821BAA" w:rsidP="00821BAA">
            <w:pPr>
              <w:suppressAutoHyphens w:val="0"/>
              <w:spacing w:after="0" w:line="240" w:lineRule="auto"/>
              <w:rPr>
                <w:rFonts w:cs="Arial"/>
                <w:bCs/>
              </w:rPr>
            </w:pPr>
            <w:r w:rsidRPr="00975B9F">
              <w:rPr>
                <w:rFonts w:cs="Arial"/>
                <w:bCs/>
              </w:rPr>
              <w:t>4</w:t>
            </w:r>
          </w:p>
        </w:tc>
        <w:tc>
          <w:tcPr>
            <w:tcW w:w="8070" w:type="dxa"/>
          </w:tcPr>
          <w:p w14:paraId="0FE98C75"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0DBE1775"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12B50EAE" w14:textId="77777777" w:rsidTr="00721DF8">
        <w:trPr>
          <w:jc w:val="center"/>
        </w:trPr>
        <w:tc>
          <w:tcPr>
            <w:tcW w:w="511" w:type="dxa"/>
            <w:vAlign w:val="center"/>
          </w:tcPr>
          <w:p w14:paraId="3F21CAB7"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0E6A9A16"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2AA5FC09"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3CC2A80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AB34268" w14:textId="77777777" w:rsidTr="00721DF8">
        <w:trPr>
          <w:jc w:val="center"/>
        </w:trPr>
        <w:tc>
          <w:tcPr>
            <w:tcW w:w="511" w:type="dxa"/>
            <w:vAlign w:val="center"/>
          </w:tcPr>
          <w:p w14:paraId="4700DF89"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078C58B3"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2E337AE8"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07FEF2BF"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2A077263" w14:textId="77777777" w:rsidR="00821BAA" w:rsidRPr="00975B9F" w:rsidRDefault="00821BAA" w:rsidP="00821BAA">
      <w:pPr>
        <w:suppressAutoHyphens w:val="0"/>
        <w:spacing w:after="160" w:line="259" w:lineRule="auto"/>
        <w:rPr>
          <w:rFonts w:eastAsiaTheme="minorHAnsi" w:cs="Arial"/>
          <w:lang w:eastAsia="en-US"/>
        </w:rPr>
      </w:pPr>
    </w:p>
    <w:p w14:paraId="7ABC1B4D" w14:textId="77777777" w:rsidR="00821BAA" w:rsidRPr="00975B9F" w:rsidRDefault="00821BAA" w:rsidP="00A9398D">
      <w:pPr>
        <w:keepNext/>
        <w:pageBreakBefore/>
        <w:numPr>
          <w:ilvl w:val="1"/>
          <w:numId w:val="84"/>
        </w:numPr>
        <w:suppressAutoHyphens w:val="0"/>
        <w:spacing w:after="240" w:line="240" w:lineRule="auto"/>
        <w:ind w:left="0" w:firstLine="0"/>
        <w:jc w:val="center"/>
        <w:outlineLvl w:val="1"/>
        <w:rPr>
          <w:rFonts w:cs="Arial"/>
          <w:b/>
          <w:iCs/>
        </w:rPr>
      </w:pPr>
      <w:bookmarkStart w:id="124" w:name="_Toc133305875"/>
      <w:r w:rsidRPr="00975B9F">
        <w:rPr>
          <w:rFonts w:cs="Arial"/>
          <w:b/>
          <w:iCs/>
        </w:rPr>
        <w:lastRenderedPageBreak/>
        <w:t>ZAŁĄCZNIK NR 4b-2</w:t>
      </w:r>
      <w:r w:rsidRPr="00975B9F">
        <w:rPr>
          <w:rFonts w:cs="Arial"/>
          <w:b/>
          <w:iCs/>
        </w:rPr>
        <w:br/>
        <w:t>Wzór zawiadomienia o zdarzeniu wypadkowym</w:t>
      </w:r>
      <w:bookmarkEnd w:id="124"/>
    </w:p>
    <w:p w14:paraId="1D7042EC" w14:textId="77777777" w:rsidR="00821BAA" w:rsidRPr="00975B9F" w:rsidRDefault="00821BAA" w:rsidP="00821BAA">
      <w:pPr>
        <w:suppressAutoHyphens w:val="0"/>
        <w:spacing w:after="0" w:line="240" w:lineRule="auto"/>
        <w:jc w:val="both"/>
        <w:rPr>
          <w:rFonts w:cs="Arial"/>
        </w:rPr>
      </w:pPr>
    </w:p>
    <w:p w14:paraId="76C42B93"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5EC8B06B"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5424E930"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2712BAFE" w14:textId="77777777" w:rsidR="00821BAA" w:rsidRPr="00975B9F" w:rsidRDefault="00821BAA" w:rsidP="00821BAA">
      <w:pPr>
        <w:suppressAutoHyphens w:val="0"/>
        <w:spacing w:after="0" w:line="240" w:lineRule="auto"/>
        <w:jc w:val="both"/>
        <w:rPr>
          <w:rFonts w:cs="Arial"/>
          <w:i/>
          <w:iCs/>
        </w:rPr>
      </w:pPr>
    </w:p>
    <w:p w14:paraId="149C72F9"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50F385FC"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2967F1FC" w14:textId="77777777" w:rsidR="00821BAA" w:rsidRPr="00975B9F" w:rsidRDefault="00821BAA" w:rsidP="00821BAA">
      <w:pPr>
        <w:suppressAutoHyphens w:val="0"/>
        <w:spacing w:after="0" w:line="240" w:lineRule="auto"/>
        <w:jc w:val="both"/>
        <w:rPr>
          <w:rFonts w:cs="Arial"/>
          <w:i/>
          <w:iCs/>
        </w:rPr>
      </w:pPr>
    </w:p>
    <w:p w14:paraId="13BB176F" w14:textId="77777777" w:rsidR="00821BAA" w:rsidRPr="00975B9F" w:rsidRDefault="00821BAA" w:rsidP="00821BAA">
      <w:pPr>
        <w:suppressAutoHyphens w:val="0"/>
        <w:spacing w:after="0" w:line="240" w:lineRule="auto"/>
        <w:jc w:val="both"/>
        <w:rPr>
          <w:rFonts w:cs="Arial"/>
          <w:i/>
          <w:iCs/>
        </w:rPr>
      </w:pPr>
    </w:p>
    <w:p w14:paraId="0B7EAA5C"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155A4545"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4320243C" w14:textId="77777777" w:rsidR="00821BAA" w:rsidRPr="00975B9F" w:rsidRDefault="00821BAA" w:rsidP="00821BAA">
      <w:pPr>
        <w:suppressAutoHyphens w:val="0"/>
        <w:spacing w:after="0" w:line="240" w:lineRule="auto"/>
        <w:jc w:val="both"/>
        <w:rPr>
          <w:rFonts w:cs="Arial"/>
          <w:i/>
          <w:iCs/>
        </w:rPr>
      </w:pPr>
    </w:p>
    <w:p w14:paraId="431AE62B" w14:textId="77777777" w:rsidR="00821BAA" w:rsidRPr="00975B9F" w:rsidRDefault="00821BAA" w:rsidP="00821BAA">
      <w:pPr>
        <w:suppressAutoHyphens w:val="0"/>
        <w:spacing w:after="0" w:line="240" w:lineRule="auto"/>
        <w:jc w:val="both"/>
        <w:rPr>
          <w:rFonts w:cs="Arial"/>
        </w:rPr>
      </w:pPr>
    </w:p>
    <w:p w14:paraId="79FCC753" w14:textId="77777777" w:rsidR="00821BAA" w:rsidRPr="00975B9F" w:rsidRDefault="00821BAA" w:rsidP="00821BAA">
      <w:pPr>
        <w:suppressAutoHyphens w:val="0"/>
        <w:spacing w:after="0" w:line="240" w:lineRule="auto"/>
        <w:jc w:val="both"/>
        <w:rPr>
          <w:rFonts w:cs="Arial"/>
        </w:rPr>
      </w:pPr>
    </w:p>
    <w:p w14:paraId="7177B4D5"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18614EFC" w14:textId="77777777" w:rsidR="00821BAA" w:rsidRPr="00975B9F" w:rsidRDefault="00821BAA" w:rsidP="00821BAA">
      <w:pPr>
        <w:suppressAutoHyphens w:val="0"/>
        <w:spacing w:after="0" w:line="240" w:lineRule="auto"/>
        <w:jc w:val="both"/>
        <w:rPr>
          <w:rFonts w:cs="Arial"/>
          <w:b/>
        </w:rPr>
      </w:pPr>
    </w:p>
    <w:p w14:paraId="681FD9E8" w14:textId="77777777" w:rsidR="00821BAA" w:rsidRPr="00975B9F" w:rsidRDefault="00821BAA" w:rsidP="00821BAA">
      <w:pPr>
        <w:suppressAutoHyphens w:val="0"/>
        <w:spacing w:after="0" w:line="240" w:lineRule="auto"/>
        <w:jc w:val="both"/>
        <w:rPr>
          <w:rFonts w:cs="Arial"/>
          <w:b/>
        </w:rPr>
      </w:pPr>
    </w:p>
    <w:p w14:paraId="28F79A9C" w14:textId="77777777" w:rsidR="00821BAA" w:rsidRPr="00975B9F" w:rsidRDefault="00821BAA" w:rsidP="00A9398D">
      <w:pPr>
        <w:numPr>
          <w:ilvl w:val="0"/>
          <w:numId w:val="64"/>
        </w:numPr>
        <w:suppressAutoHyphens w:val="0"/>
        <w:spacing w:after="0" w:line="360" w:lineRule="auto"/>
        <w:ind w:left="714" w:hanging="357"/>
        <w:rPr>
          <w:rFonts w:cs="Arial"/>
        </w:rPr>
      </w:pPr>
      <w:r w:rsidRPr="00975B9F">
        <w:rPr>
          <w:rFonts w:cs="Arial"/>
        </w:rPr>
        <w:t>Imię i nazwisko osoby poszkodowanej…………………….…………………………………………</w:t>
      </w:r>
    </w:p>
    <w:p w14:paraId="3DF319C7" w14:textId="77777777" w:rsidR="00821BAA" w:rsidRPr="00975B9F" w:rsidRDefault="00821BAA" w:rsidP="00A9398D">
      <w:pPr>
        <w:numPr>
          <w:ilvl w:val="0"/>
          <w:numId w:val="64"/>
        </w:numPr>
        <w:suppressAutoHyphens w:val="0"/>
        <w:spacing w:after="0" w:line="360" w:lineRule="auto"/>
        <w:ind w:left="714" w:hanging="357"/>
        <w:rPr>
          <w:rFonts w:cs="Arial"/>
        </w:rPr>
      </w:pPr>
      <w:r w:rsidRPr="00975B9F">
        <w:rPr>
          <w:rFonts w:cs="Arial"/>
        </w:rPr>
        <w:t>Nazwa Wykonawcy/Podwykonawcy ……..…………………………….……………………………………...………………..</w:t>
      </w:r>
    </w:p>
    <w:p w14:paraId="3230CF98" w14:textId="77777777" w:rsidR="00821BAA" w:rsidRPr="00975B9F" w:rsidRDefault="00821BAA" w:rsidP="00A9398D">
      <w:pPr>
        <w:numPr>
          <w:ilvl w:val="0"/>
          <w:numId w:val="64"/>
        </w:numPr>
        <w:suppressAutoHyphens w:val="0"/>
        <w:spacing w:after="0" w:line="360" w:lineRule="auto"/>
        <w:ind w:left="714" w:hanging="357"/>
        <w:rPr>
          <w:rFonts w:cs="Arial"/>
        </w:rPr>
      </w:pPr>
      <w:r w:rsidRPr="00975B9F">
        <w:rPr>
          <w:rFonts w:cs="Arial"/>
        </w:rPr>
        <w:t>Data i godzina zdarzenia …………………………………………........………..……</w:t>
      </w:r>
    </w:p>
    <w:p w14:paraId="1598CE11" w14:textId="77777777" w:rsidR="00821BAA" w:rsidRPr="00975B9F" w:rsidRDefault="00821BAA" w:rsidP="00A9398D">
      <w:pPr>
        <w:numPr>
          <w:ilvl w:val="0"/>
          <w:numId w:val="64"/>
        </w:numPr>
        <w:suppressAutoHyphens w:val="0"/>
        <w:spacing w:after="0" w:line="360" w:lineRule="auto"/>
        <w:ind w:left="714" w:hanging="357"/>
        <w:rPr>
          <w:rFonts w:cs="Arial"/>
        </w:rPr>
      </w:pPr>
      <w:r w:rsidRPr="00975B9F">
        <w:rPr>
          <w:rFonts w:cs="Arial"/>
        </w:rPr>
        <w:t>Miejsce zdarzenia ………………………………………………………..……………</w:t>
      </w:r>
    </w:p>
    <w:p w14:paraId="22261F78" w14:textId="77777777" w:rsidR="00821BAA" w:rsidRPr="00975B9F" w:rsidRDefault="00821BAA" w:rsidP="00A9398D">
      <w:pPr>
        <w:numPr>
          <w:ilvl w:val="0"/>
          <w:numId w:val="64"/>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2B920866" w14:textId="77777777" w:rsidR="00821BAA" w:rsidRPr="00975B9F" w:rsidRDefault="00821BAA" w:rsidP="00A9398D">
      <w:pPr>
        <w:numPr>
          <w:ilvl w:val="0"/>
          <w:numId w:val="64"/>
        </w:numPr>
        <w:suppressAutoHyphens w:val="0"/>
        <w:spacing w:after="0" w:line="360" w:lineRule="auto"/>
        <w:ind w:left="714" w:hanging="357"/>
        <w:rPr>
          <w:rFonts w:cs="Arial"/>
        </w:rPr>
      </w:pPr>
      <w:r w:rsidRPr="00975B9F">
        <w:rPr>
          <w:rFonts w:cs="Arial"/>
        </w:rPr>
        <w:t>Skutki zdarzenia ………………………………………………………………………</w:t>
      </w:r>
    </w:p>
    <w:p w14:paraId="1C5907AD" w14:textId="77777777" w:rsidR="00821BAA" w:rsidRPr="00975B9F" w:rsidRDefault="00821BAA" w:rsidP="00821BAA">
      <w:pPr>
        <w:suppressAutoHyphens w:val="0"/>
        <w:spacing w:after="0" w:line="240" w:lineRule="auto"/>
        <w:ind w:left="360"/>
        <w:rPr>
          <w:rFonts w:cs="Arial"/>
        </w:rPr>
      </w:pPr>
      <w:r w:rsidRPr="00975B9F">
        <w:rPr>
          <w:rFonts w:cs="Arial"/>
        </w:rPr>
        <w:t>………………………………………………………………………………………………………………….</w:t>
      </w:r>
    </w:p>
    <w:p w14:paraId="1E882A6D" w14:textId="77777777" w:rsidR="00821BAA" w:rsidRPr="00975B9F" w:rsidRDefault="00821BAA" w:rsidP="00A9398D">
      <w:pPr>
        <w:numPr>
          <w:ilvl w:val="0"/>
          <w:numId w:val="64"/>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68D06260" w14:textId="77777777" w:rsidR="00821BAA" w:rsidRPr="00975B9F" w:rsidRDefault="00821BAA" w:rsidP="00A9398D">
      <w:pPr>
        <w:numPr>
          <w:ilvl w:val="0"/>
          <w:numId w:val="65"/>
        </w:numPr>
        <w:suppressAutoHyphens w:val="0"/>
        <w:spacing w:after="0" w:line="360" w:lineRule="auto"/>
        <w:rPr>
          <w:rFonts w:cs="Arial"/>
        </w:rPr>
      </w:pPr>
      <w:r w:rsidRPr="00975B9F">
        <w:rPr>
          <w:rFonts w:cs="Arial"/>
        </w:rPr>
        <w:t>……………………………………………………………………………………………………………..</w:t>
      </w:r>
    </w:p>
    <w:p w14:paraId="1D5AE15B" w14:textId="77777777" w:rsidR="00821BAA" w:rsidRPr="00975B9F" w:rsidRDefault="00821BAA" w:rsidP="00821BAA">
      <w:pPr>
        <w:suppressAutoHyphens w:val="0"/>
        <w:spacing w:after="0" w:line="360" w:lineRule="auto"/>
        <w:ind w:left="360"/>
        <w:rPr>
          <w:rFonts w:cs="Arial"/>
        </w:rPr>
      </w:pPr>
      <w:r w:rsidRPr="00975B9F">
        <w:rPr>
          <w:rFonts w:cs="Arial"/>
        </w:rPr>
        <w:t>b)  …………………………………………..…………………………………………….……………………</w:t>
      </w:r>
    </w:p>
    <w:p w14:paraId="428429CA" w14:textId="77777777" w:rsidR="00821BAA" w:rsidRPr="00975B9F" w:rsidRDefault="00821BAA" w:rsidP="00A9398D">
      <w:pPr>
        <w:numPr>
          <w:ilvl w:val="0"/>
          <w:numId w:val="64"/>
        </w:numPr>
        <w:suppressAutoHyphens w:val="0"/>
        <w:spacing w:after="0" w:line="360" w:lineRule="auto"/>
        <w:rPr>
          <w:rFonts w:cs="Arial"/>
        </w:rPr>
      </w:pPr>
      <w:r w:rsidRPr="00975B9F">
        <w:rPr>
          <w:rFonts w:cs="Arial"/>
        </w:rPr>
        <w:t>Opis zdarzenia :</w:t>
      </w:r>
    </w:p>
    <w:p w14:paraId="6343FA08" w14:textId="77777777" w:rsidR="00821BAA" w:rsidRPr="00975B9F" w:rsidRDefault="00821BAA" w:rsidP="00821BAA">
      <w:pPr>
        <w:suppressAutoHyphens w:val="0"/>
        <w:spacing w:after="0" w:line="360" w:lineRule="auto"/>
        <w:ind w:left="360"/>
        <w:rPr>
          <w:rFonts w:cs="Arial"/>
        </w:rPr>
      </w:pPr>
      <w:r w:rsidRPr="00975B9F">
        <w:rPr>
          <w:rFonts w:cs="Arial"/>
        </w:rPr>
        <w:t>…………………………………………………………………………………………………...…………………………………………………</w:t>
      </w:r>
    </w:p>
    <w:p w14:paraId="41DBE1F8" w14:textId="77777777" w:rsidR="00821BAA" w:rsidRPr="00975B9F" w:rsidRDefault="00821BAA" w:rsidP="00821BAA">
      <w:pPr>
        <w:suppressAutoHyphens w:val="0"/>
        <w:spacing w:after="0" w:line="360" w:lineRule="auto"/>
        <w:ind w:left="360"/>
        <w:rPr>
          <w:rFonts w:cs="Arial"/>
        </w:rPr>
      </w:pPr>
      <w:r w:rsidRPr="00975B9F">
        <w:rPr>
          <w:rFonts w:cs="Arial"/>
        </w:rPr>
        <w:t>………………………………………………………………………………………………………………………………………………………</w:t>
      </w:r>
    </w:p>
    <w:p w14:paraId="2B78B180" w14:textId="77777777" w:rsidR="00821BAA" w:rsidRPr="00975B9F" w:rsidRDefault="00821BAA" w:rsidP="00821BAA">
      <w:pPr>
        <w:suppressAutoHyphens w:val="0"/>
        <w:spacing w:after="0" w:line="360" w:lineRule="auto"/>
        <w:ind w:left="360"/>
        <w:rPr>
          <w:rFonts w:cs="Arial"/>
        </w:rPr>
      </w:pPr>
      <w:r w:rsidRPr="00975B9F">
        <w:rPr>
          <w:rFonts w:cs="Arial"/>
        </w:rPr>
        <w:t>…………………………………………………………………………………………………...…………..…………………………………….</w:t>
      </w:r>
    </w:p>
    <w:p w14:paraId="503E3D23" w14:textId="77777777" w:rsidR="00821BAA" w:rsidRPr="00975B9F" w:rsidRDefault="00821BAA" w:rsidP="00821BAA">
      <w:pPr>
        <w:suppressAutoHyphens w:val="0"/>
        <w:spacing w:after="0" w:line="360" w:lineRule="auto"/>
        <w:ind w:left="360"/>
        <w:rPr>
          <w:rFonts w:cs="Arial"/>
        </w:rPr>
      </w:pPr>
      <w:r w:rsidRPr="00975B9F">
        <w:rPr>
          <w:rFonts w:cs="Arial"/>
        </w:rPr>
        <w:t>……………………………………………………………………………………………………...………………………………………………</w:t>
      </w:r>
    </w:p>
    <w:p w14:paraId="7EBC460C" w14:textId="77777777" w:rsidR="00821BAA" w:rsidRPr="00975B9F" w:rsidRDefault="00821BAA" w:rsidP="00821BAA">
      <w:pPr>
        <w:suppressAutoHyphens w:val="0"/>
        <w:spacing w:after="0" w:line="360" w:lineRule="auto"/>
        <w:ind w:left="360"/>
        <w:rPr>
          <w:rFonts w:cs="Arial"/>
        </w:rPr>
      </w:pPr>
      <w:r w:rsidRPr="00975B9F">
        <w:rPr>
          <w:rFonts w:cs="Arial"/>
        </w:rPr>
        <w:t>………………………………………………………………………………………………………………….…………………………………...……………………………………………………………………………………………………………………………………………………..………………………………………………………………………………………………………………………………………………………</w:t>
      </w:r>
    </w:p>
    <w:p w14:paraId="17D82E80" w14:textId="77777777" w:rsidR="00821BAA" w:rsidRPr="00975B9F" w:rsidRDefault="00821BAA" w:rsidP="00821BAA">
      <w:pPr>
        <w:suppressAutoHyphens w:val="0"/>
        <w:spacing w:after="0" w:line="240" w:lineRule="auto"/>
        <w:ind w:left="360"/>
        <w:jc w:val="both"/>
        <w:rPr>
          <w:rFonts w:cs="Arial"/>
        </w:rPr>
      </w:pPr>
    </w:p>
    <w:p w14:paraId="5B7CACF4"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5903FF48"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0965438D"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CDD3C43"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1E5D871F"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05156D42" w14:textId="77777777" w:rsidR="00821BAA" w:rsidRPr="00975B9F" w:rsidRDefault="00821BAA" w:rsidP="00A9398D">
      <w:pPr>
        <w:keepNext/>
        <w:pageBreakBefore/>
        <w:numPr>
          <w:ilvl w:val="1"/>
          <w:numId w:val="84"/>
        </w:numPr>
        <w:suppressAutoHyphens w:val="0"/>
        <w:spacing w:after="240" w:line="240" w:lineRule="auto"/>
        <w:ind w:left="0" w:firstLine="0"/>
        <w:jc w:val="center"/>
        <w:outlineLvl w:val="1"/>
        <w:rPr>
          <w:rFonts w:cs="Arial"/>
          <w:b/>
          <w:iCs/>
        </w:rPr>
      </w:pPr>
      <w:bookmarkStart w:id="125" w:name="_Toc133305876"/>
      <w:r w:rsidRPr="00975B9F">
        <w:rPr>
          <w:rFonts w:cs="Arial"/>
          <w:b/>
          <w:iCs/>
        </w:rPr>
        <w:lastRenderedPageBreak/>
        <w:t>ZAŁĄCZNIK NR 4c</w:t>
      </w:r>
      <w:r w:rsidRPr="00975B9F">
        <w:rPr>
          <w:rFonts w:cs="Arial"/>
          <w:b/>
          <w:iCs/>
        </w:rPr>
        <w:br/>
        <w:t>Standard środowiskowy dla Wykonawców i Podwykonawców</w:t>
      </w:r>
      <w:bookmarkEnd w:id="125"/>
    </w:p>
    <w:p w14:paraId="220D2AE9" w14:textId="77777777" w:rsidR="00821BAA" w:rsidRPr="00975B9F" w:rsidRDefault="00821BAA" w:rsidP="00A9398D">
      <w:pPr>
        <w:numPr>
          <w:ilvl w:val="0"/>
          <w:numId w:val="48"/>
        </w:numPr>
        <w:suppressAutoHyphens w:val="0"/>
        <w:spacing w:after="0" w:line="240" w:lineRule="auto"/>
        <w:ind w:left="426" w:hanging="426"/>
        <w:contextualSpacing/>
        <w:jc w:val="both"/>
        <w:rPr>
          <w:rFonts w:cs="Arial"/>
          <w:b/>
        </w:rPr>
      </w:pPr>
      <w:r w:rsidRPr="00975B9F">
        <w:rPr>
          <w:rFonts w:cs="Arial"/>
          <w:b/>
        </w:rPr>
        <w:t>INFORMACJE OGÓLNE</w:t>
      </w:r>
    </w:p>
    <w:p w14:paraId="6E33ED61"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5926A00B"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39D69EF0"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799C27F6"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76B61335"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420BC86C"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5914ADED"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09613D02"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726E3C62" w14:textId="77777777" w:rsidR="00821BAA" w:rsidRPr="00975B9F" w:rsidRDefault="00821BAA" w:rsidP="00A9398D">
      <w:pPr>
        <w:numPr>
          <w:ilvl w:val="0"/>
          <w:numId w:val="48"/>
        </w:numPr>
        <w:suppressAutoHyphens w:val="0"/>
        <w:spacing w:after="0" w:line="240" w:lineRule="auto"/>
        <w:ind w:left="426" w:hanging="426"/>
        <w:contextualSpacing/>
        <w:jc w:val="both"/>
        <w:rPr>
          <w:rFonts w:cs="Arial"/>
          <w:b/>
        </w:rPr>
      </w:pPr>
      <w:r w:rsidRPr="00975B9F">
        <w:rPr>
          <w:rFonts w:cs="Arial"/>
          <w:b/>
        </w:rPr>
        <w:t>WYKONAWCY I PODWYKONAWCY</w:t>
      </w:r>
    </w:p>
    <w:p w14:paraId="0A0F6075"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0AF42EDD" w14:textId="77777777" w:rsidR="00821BAA" w:rsidRPr="00975B9F" w:rsidRDefault="00821BAA" w:rsidP="00A9398D">
      <w:pPr>
        <w:numPr>
          <w:ilvl w:val="1"/>
          <w:numId w:val="47"/>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54B69D44" w14:textId="77777777" w:rsidR="00821BAA" w:rsidRPr="00975B9F" w:rsidRDefault="00821BAA" w:rsidP="00A9398D">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7CBC1064" w14:textId="77777777" w:rsidR="00821BAA" w:rsidRPr="00975B9F" w:rsidRDefault="00821BAA" w:rsidP="00A9398D">
      <w:pPr>
        <w:numPr>
          <w:ilvl w:val="1"/>
          <w:numId w:val="47"/>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55CDD299" w14:textId="77777777" w:rsidR="00821BAA" w:rsidRPr="00975B9F" w:rsidRDefault="00821BAA" w:rsidP="00A9398D">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5415249A" w14:textId="77777777" w:rsidR="00821BAA" w:rsidRPr="00975B9F" w:rsidRDefault="00821BAA" w:rsidP="00A9398D">
      <w:pPr>
        <w:numPr>
          <w:ilvl w:val="1"/>
          <w:numId w:val="47"/>
        </w:numPr>
        <w:tabs>
          <w:tab w:val="left" w:pos="567"/>
          <w:tab w:val="left" w:pos="1411"/>
        </w:tabs>
        <w:suppressAutoHyphens w:val="0"/>
        <w:spacing w:after="0" w:line="240" w:lineRule="auto"/>
        <w:ind w:left="567" w:hanging="283"/>
        <w:rPr>
          <w:rFonts w:cs="Arial"/>
        </w:rPr>
      </w:pPr>
      <w:r w:rsidRPr="00975B9F">
        <w:rPr>
          <w:rFonts w:cs="Arial"/>
        </w:rPr>
        <w:t>zużycie mediów.</w:t>
      </w:r>
    </w:p>
    <w:p w14:paraId="4A2A0CCC"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4A39DAAE"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2887269F"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63E15A55"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7534E09"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31E5A356"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51B7DB94"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156FA598"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7730701D" w14:textId="77777777" w:rsidR="00821BAA" w:rsidRPr="00975B9F" w:rsidRDefault="00821BAA" w:rsidP="00821BAA">
      <w:pPr>
        <w:tabs>
          <w:tab w:val="left" w:pos="284"/>
        </w:tabs>
        <w:suppressAutoHyphens w:val="0"/>
        <w:spacing w:after="0" w:line="240" w:lineRule="auto"/>
        <w:ind w:left="284" w:right="1"/>
        <w:jc w:val="both"/>
        <w:rPr>
          <w:rFonts w:cs="Arial"/>
        </w:rPr>
      </w:pPr>
    </w:p>
    <w:p w14:paraId="1849F5B5"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t>III. INFORMACJE DODATKOWE</w:t>
      </w:r>
    </w:p>
    <w:p w14:paraId="6863ED41"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5C91C1E9" w14:textId="77777777" w:rsidR="00821BAA" w:rsidRPr="00975B9F" w:rsidRDefault="00821BAA" w:rsidP="00A9398D">
      <w:pPr>
        <w:keepNext/>
        <w:pageBreakBefore/>
        <w:numPr>
          <w:ilvl w:val="1"/>
          <w:numId w:val="84"/>
        </w:numPr>
        <w:suppressAutoHyphens w:val="0"/>
        <w:spacing w:after="240" w:line="240" w:lineRule="auto"/>
        <w:ind w:left="0" w:firstLine="0"/>
        <w:jc w:val="center"/>
        <w:outlineLvl w:val="1"/>
        <w:rPr>
          <w:rFonts w:cs="Arial"/>
          <w:b/>
          <w:iCs/>
        </w:rPr>
      </w:pPr>
      <w:bookmarkStart w:id="126"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26"/>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55BC659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C8E5AE"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C201C7A"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56F14D1C"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2280E6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7202F71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7926791"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9BED03" w14:textId="77777777" w:rsidR="00821BAA" w:rsidRPr="00975B9F" w:rsidRDefault="00821BAA" w:rsidP="00A9398D">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26E03C92" w14:textId="77777777" w:rsidR="00821BAA" w:rsidRPr="00975B9F" w:rsidRDefault="00821BAA" w:rsidP="00A9398D">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80748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0278E71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6CE395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079E45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F38D61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5CA5080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468844"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3E67EE8" w14:textId="77777777" w:rsidR="00821BAA" w:rsidRPr="00975B9F" w:rsidRDefault="00821BAA" w:rsidP="00A9398D">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6C9F71E8" w14:textId="77777777" w:rsidR="00821BAA" w:rsidRPr="00975B9F" w:rsidRDefault="00821BAA" w:rsidP="00A9398D">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BE1B33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13765BA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232574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04B0AFF" w14:textId="77777777" w:rsidR="00821BAA" w:rsidRPr="00975B9F" w:rsidRDefault="00821BAA" w:rsidP="00A9398D">
            <w:pPr>
              <w:numPr>
                <w:ilvl w:val="0"/>
                <w:numId w:val="49"/>
              </w:numPr>
              <w:tabs>
                <w:tab w:val="left" w:pos="274"/>
              </w:tabs>
              <w:suppressAutoHyphens w:val="0"/>
              <w:spacing w:after="0" w:line="240" w:lineRule="auto"/>
              <w:rPr>
                <w:rFonts w:eastAsia="Calibri" w:cs="Arial"/>
              </w:rPr>
            </w:pPr>
            <w:r w:rsidRPr="00975B9F">
              <w:rPr>
                <w:rFonts w:eastAsia="Calibri" w:cs="Arial"/>
              </w:rPr>
              <w:t>Prowadzenie robót niezgodnie z umową, wymaganiami wewnętrznymi ORLEN OIL poleceniami Służby BHP lub osób sprawujących nadzór.</w:t>
            </w:r>
          </w:p>
          <w:p w14:paraId="79F1A80F" w14:textId="77777777" w:rsidR="00821BAA" w:rsidRPr="00975B9F" w:rsidRDefault="00821BAA" w:rsidP="00A9398D">
            <w:pPr>
              <w:numPr>
                <w:ilvl w:val="0"/>
                <w:numId w:val="49"/>
              </w:numPr>
              <w:tabs>
                <w:tab w:val="left" w:pos="274"/>
              </w:tabs>
              <w:suppressAutoHyphens w:val="0"/>
              <w:spacing w:after="0" w:line="240" w:lineRule="auto"/>
              <w:rPr>
                <w:rFonts w:eastAsia="Calibri" w:cs="Arial"/>
              </w:rPr>
            </w:pPr>
            <w:r w:rsidRPr="00975B9F">
              <w:rPr>
                <w:rFonts w:eastAsia="Calibri" w:cs="Arial"/>
              </w:rPr>
              <w:t>Przebywanie osoby nieuprawnionej w miejscu niedozwolonym, samowolne wejście na teren instalacji produkcyjnych/magazynowych, parku zbiorników.</w:t>
            </w:r>
          </w:p>
          <w:p w14:paraId="46C935F8" w14:textId="77777777" w:rsidR="00821BAA" w:rsidRPr="00975B9F" w:rsidRDefault="00821BAA" w:rsidP="00A9398D">
            <w:pPr>
              <w:numPr>
                <w:ilvl w:val="0"/>
                <w:numId w:val="49"/>
              </w:numPr>
              <w:tabs>
                <w:tab w:val="left" w:pos="274"/>
              </w:tabs>
              <w:suppressAutoHyphens w:val="0"/>
              <w:spacing w:after="0" w:line="240" w:lineRule="auto"/>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2841F0"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4B1ADED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EA793E6"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E1C428" w14:textId="77777777" w:rsidR="00821BAA" w:rsidRPr="00975B9F" w:rsidRDefault="00821BAA" w:rsidP="00A9398D">
            <w:pPr>
              <w:numPr>
                <w:ilvl w:val="0"/>
                <w:numId w:val="50"/>
              </w:numPr>
              <w:tabs>
                <w:tab w:val="left" w:pos="274"/>
              </w:tabs>
              <w:suppressAutoHyphens w:val="0"/>
              <w:spacing w:after="0" w:line="240" w:lineRule="auto"/>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192F1810" w14:textId="77777777" w:rsidR="00821BAA" w:rsidRPr="00975B9F" w:rsidRDefault="00821BAA" w:rsidP="00A9398D">
            <w:pPr>
              <w:numPr>
                <w:ilvl w:val="0"/>
                <w:numId w:val="50"/>
              </w:numPr>
              <w:tabs>
                <w:tab w:val="left" w:pos="274"/>
              </w:tabs>
              <w:suppressAutoHyphens w:val="0"/>
              <w:spacing w:after="0" w:line="240" w:lineRule="auto"/>
              <w:rPr>
                <w:rFonts w:eastAsia="Calibri" w:cs="Arial"/>
              </w:rPr>
            </w:pPr>
            <w:r w:rsidRPr="00975B9F">
              <w:rPr>
                <w:rFonts w:eastAsia="Calibri" w:cs="Arial"/>
              </w:rPr>
              <w:t>Używanie przez pracownika środków ochrony indywidualnej niespełniających wymagań oceny zgodności.</w:t>
            </w:r>
          </w:p>
          <w:p w14:paraId="3EBAD602" w14:textId="77777777" w:rsidR="00821BAA" w:rsidRPr="00975B9F" w:rsidRDefault="00821BAA" w:rsidP="00A9398D">
            <w:pPr>
              <w:numPr>
                <w:ilvl w:val="0"/>
                <w:numId w:val="50"/>
              </w:numPr>
              <w:tabs>
                <w:tab w:val="left" w:pos="274"/>
              </w:tabs>
              <w:suppressAutoHyphens w:val="0"/>
              <w:spacing w:after="0" w:line="240" w:lineRule="auto"/>
              <w:rPr>
                <w:rFonts w:eastAsia="Calibri" w:cs="Arial"/>
              </w:rPr>
            </w:pPr>
            <w:r w:rsidRPr="00975B9F">
              <w:rPr>
                <w:rFonts w:eastAsia="Calibri" w:cs="Arial"/>
              </w:rPr>
              <w:t>Niestosowanie właściwej odzieży i obuwia roboczego/ochronnego.</w:t>
            </w:r>
          </w:p>
          <w:p w14:paraId="20B0ED69" w14:textId="77777777" w:rsidR="00821BAA" w:rsidRPr="00975B9F" w:rsidRDefault="00821BAA" w:rsidP="00A9398D">
            <w:pPr>
              <w:numPr>
                <w:ilvl w:val="0"/>
                <w:numId w:val="50"/>
              </w:numPr>
              <w:tabs>
                <w:tab w:val="left" w:pos="274"/>
              </w:tabs>
              <w:suppressAutoHyphens w:val="0"/>
              <w:spacing w:after="0" w:line="240" w:lineRule="auto"/>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E909116"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7E5FC7C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E2F25B"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D78859D" w14:textId="77777777" w:rsidR="00821BAA" w:rsidRPr="00975B9F" w:rsidRDefault="00821BAA" w:rsidP="00A9398D">
            <w:pPr>
              <w:numPr>
                <w:ilvl w:val="0"/>
                <w:numId w:val="51"/>
              </w:numPr>
              <w:tabs>
                <w:tab w:val="left" w:pos="274"/>
              </w:tabs>
              <w:suppressAutoHyphens w:val="0"/>
              <w:spacing w:after="0" w:line="240" w:lineRule="auto"/>
              <w:rPr>
                <w:rFonts w:eastAsia="Calibri" w:cs="Arial"/>
              </w:rPr>
            </w:pPr>
            <w:r w:rsidRPr="00975B9F">
              <w:rPr>
                <w:rFonts w:eastAsia="Calibri" w:cs="Arial"/>
              </w:rPr>
              <w:t>Niestosowanie się kierującego pojazdem do przepisów prawa o ruchu drogowym na terenie ORLEN OIL lub wyznaczonej trasy przejazdu.</w:t>
            </w:r>
          </w:p>
          <w:p w14:paraId="13AAE235" w14:textId="77777777" w:rsidR="00821BAA" w:rsidRPr="00975B9F" w:rsidRDefault="00821BAA" w:rsidP="00A9398D">
            <w:pPr>
              <w:numPr>
                <w:ilvl w:val="0"/>
                <w:numId w:val="51"/>
              </w:numPr>
              <w:tabs>
                <w:tab w:val="left" w:pos="274"/>
              </w:tabs>
              <w:suppressAutoHyphens w:val="0"/>
              <w:spacing w:after="0" w:line="240" w:lineRule="auto"/>
              <w:rPr>
                <w:rFonts w:eastAsia="Calibri" w:cs="Arial"/>
              </w:rPr>
            </w:pPr>
            <w:r w:rsidRPr="00975B9F">
              <w:rPr>
                <w:rFonts w:eastAsia="Calibri" w:cs="Arial"/>
              </w:rPr>
              <w:t>Parkowanie pojazdu w miejscu do tego niewyznaczonym.</w:t>
            </w:r>
          </w:p>
          <w:p w14:paraId="1DB4BCA2" w14:textId="77777777" w:rsidR="00821BAA" w:rsidRPr="00975B9F" w:rsidRDefault="00821BAA" w:rsidP="00A9398D">
            <w:pPr>
              <w:numPr>
                <w:ilvl w:val="0"/>
                <w:numId w:val="51"/>
              </w:numPr>
              <w:tabs>
                <w:tab w:val="left" w:pos="274"/>
              </w:tabs>
              <w:suppressAutoHyphens w:val="0"/>
              <w:spacing w:after="0" w:line="240" w:lineRule="auto"/>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9B5613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75DD20A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7F479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CE9B409" w14:textId="77777777" w:rsidR="00821BAA" w:rsidRPr="00975B9F" w:rsidRDefault="00821BAA" w:rsidP="00A9398D">
            <w:pPr>
              <w:numPr>
                <w:ilvl w:val="0"/>
                <w:numId w:val="52"/>
              </w:numPr>
              <w:tabs>
                <w:tab w:val="left" w:pos="274"/>
              </w:tabs>
              <w:suppressAutoHyphens w:val="0"/>
              <w:spacing w:after="0" w:line="240" w:lineRule="auto"/>
              <w:rPr>
                <w:rFonts w:eastAsia="Calibri" w:cs="Arial"/>
              </w:rPr>
            </w:pPr>
            <w:r w:rsidRPr="00975B9F">
              <w:rPr>
                <w:rFonts w:eastAsia="Calibri" w:cs="Arial"/>
              </w:rPr>
              <w:t>Niezapewnienie na terenie prowadzonych prac należytego ładu i porządku.</w:t>
            </w:r>
          </w:p>
          <w:p w14:paraId="4CAC8ABF" w14:textId="77777777" w:rsidR="00821BAA" w:rsidRPr="00975B9F" w:rsidRDefault="00821BAA" w:rsidP="00A9398D">
            <w:pPr>
              <w:numPr>
                <w:ilvl w:val="0"/>
                <w:numId w:val="52"/>
              </w:numPr>
              <w:tabs>
                <w:tab w:val="left" w:pos="274"/>
              </w:tabs>
              <w:suppressAutoHyphens w:val="0"/>
              <w:spacing w:after="0" w:line="240" w:lineRule="auto"/>
              <w:rPr>
                <w:rFonts w:eastAsia="Calibri" w:cs="Arial"/>
              </w:rPr>
            </w:pPr>
            <w:r w:rsidRPr="00975B9F">
              <w:rPr>
                <w:rFonts w:eastAsia="Calibri" w:cs="Arial"/>
              </w:rPr>
              <w:t>Nieprzestrzeganie przepisów BHP, ppoż. przy magazynowaniu i składowaniu materiałów i urządzeń.</w:t>
            </w:r>
          </w:p>
          <w:p w14:paraId="12539430" w14:textId="77777777" w:rsidR="00821BAA" w:rsidRPr="00975B9F" w:rsidRDefault="00821BAA" w:rsidP="00A9398D">
            <w:pPr>
              <w:numPr>
                <w:ilvl w:val="0"/>
                <w:numId w:val="52"/>
              </w:numPr>
              <w:tabs>
                <w:tab w:val="left" w:pos="274"/>
              </w:tabs>
              <w:suppressAutoHyphens w:val="0"/>
              <w:spacing w:after="0" w:line="240" w:lineRule="auto"/>
              <w:rPr>
                <w:rFonts w:eastAsia="Calibri" w:cs="Arial"/>
              </w:rPr>
            </w:pPr>
            <w:r w:rsidRPr="00975B9F">
              <w:rPr>
                <w:rFonts w:eastAsia="Calibri" w:cs="Arial"/>
              </w:rPr>
              <w:t>Brak wygrodzenia stref niebezpiecznych.</w:t>
            </w:r>
          </w:p>
          <w:p w14:paraId="2B689DE6" w14:textId="77777777" w:rsidR="00821BAA" w:rsidRPr="00975B9F" w:rsidRDefault="00821BAA" w:rsidP="00A9398D">
            <w:pPr>
              <w:numPr>
                <w:ilvl w:val="0"/>
                <w:numId w:val="52"/>
              </w:numPr>
              <w:tabs>
                <w:tab w:val="left" w:pos="274"/>
              </w:tabs>
              <w:suppressAutoHyphens w:val="0"/>
              <w:spacing w:after="0" w:line="240" w:lineRule="auto"/>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7E5DB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414757B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F3B4A5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0A0B091" w14:textId="77777777" w:rsidR="00821BAA" w:rsidRPr="00975B9F" w:rsidRDefault="00821BAA" w:rsidP="00A9398D">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niespełniającego wymagań oceny zgodności.</w:t>
            </w:r>
          </w:p>
          <w:p w14:paraId="0FA2A244" w14:textId="77777777" w:rsidR="00821BAA" w:rsidRPr="00975B9F" w:rsidRDefault="00821BAA" w:rsidP="00A9398D">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nieposiadającego aktualnego przeglądu technicznego lub nieposiadającego oznaczenia przeglądu</w:t>
            </w:r>
          </w:p>
          <w:p w14:paraId="6D37BA48" w14:textId="77777777" w:rsidR="00821BAA" w:rsidRPr="00975B9F" w:rsidRDefault="00821BAA" w:rsidP="00A9398D">
            <w:pPr>
              <w:numPr>
                <w:ilvl w:val="0"/>
                <w:numId w:val="53"/>
              </w:numPr>
              <w:tabs>
                <w:tab w:val="left" w:pos="274"/>
              </w:tabs>
              <w:suppressAutoHyphens w:val="0"/>
              <w:spacing w:after="0" w:line="240" w:lineRule="auto"/>
              <w:rPr>
                <w:rFonts w:eastAsia="Calibri" w:cs="Arial"/>
              </w:rPr>
            </w:pPr>
            <w:r w:rsidRPr="00975B9F">
              <w:rPr>
                <w:rFonts w:eastAsia="Calibri" w:cs="Arial"/>
              </w:rPr>
              <w:t>Używanie niesprawnej maszyny, urządzenia i narzędzia.</w:t>
            </w:r>
          </w:p>
          <w:p w14:paraId="0DF2431C" w14:textId="77777777" w:rsidR="00821BAA" w:rsidRPr="00975B9F" w:rsidRDefault="00821BAA" w:rsidP="00A9398D">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20552D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7535524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8FC28D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CB7D6DD" w14:textId="77777777" w:rsidR="00821BAA" w:rsidRPr="00975B9F" w:rsidRDefault="00821BAA" w:rsidP="00A9398D">
            <w:pPr>
              <w:numPr>
                <w:ilvl w:val="0"/>
                <w:numId w:val="54"/>
              </w:numPr>
              <w:tabs>
                <w:tab w:val="left" w:pos="274"/>
              </w:tabs>
              <w:suppressAutoHyphens w:val="0"/>
              <w:spacing w:after="0" w:line="240" w:lineRule="auto"/>
              <w:rPr>
                <w:rFonts w:eastAsia="Calibri" w:cs="Arial"/>
              </w:rPr>
            </w:pPr>
            <w:r w:rsidRPr="00975B9F">
              <w:rPr>
                <w:rFonts w:eastAsia="Calibri" w:cs="Arial"/>
              </w:rPr>
              <w:t>Brak podręcznego sprzętu gaśniczego lub umiejscowienie go w sposób uniemożliwiający szybkie użycie.</w:t>
            </w:r>
          </w:p>
          <w:p w14:paraId="23BAA172" w14:textId="77777777" w:rsidR="00821BAA" w:rsidRPr="00975B9F" w:rsidRDefault="00821BAA" w:rsidP="00A9398D">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z nieważnym terminem legalizacji.</w:t>
            </w:r>
          </w:p>
          <w:p w14:paraId="49D05EFE" w14:textId="77777777" w:rsidR="00821BAA" w:rsidRPr="00975B9F" w:rsidRDefault="00821BAA" w:rsidP="00A9398D">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D9022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180D9A9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9A1ACF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A75EE86" w14:textId="77777777" w:rsidR="00821BAA" w:rsidRPr="00975B9F" w:rsidRDefault="00821BAA" w:rsidP="00A9398D">
            <w:pPr>
              <w:numPr>
                <w:ilvl w:val="0"/>
                <w:numId w:val="55"/>
              </w:numPr>
              <w:tabs>
                <w:tab w:val="left" w:pos="274"/>
              </w:tabs>
              <w:suppressAutoHyphens w:val="0"/>
              <w:spacing w:after="0" w:line="240" w:lineRule="auto"/>
              <w:rPr>
                <w:rFonts w:eastAsia="Calibri" w:cs="Arial"/>
              </w:rPr>
            </w:pPr>
            <w:r w:rsidRPr="00975B9F">
              <w:rPr>
                <w:rFonts w:eastAsia="Calibri" w:cs="Arial"/>
              </w:rPr>
              <w:t>Montaż i eksploatacja rusztowania niezgodnie z dokumentacją producenta lub projektem indywidualnym.</w:t>
            </w:r>
          </w:p>
          <w:p w14:paraId="494C869C" w14:textId="77777777" w:rsidR="00821BAA" w:rsidRPr="00975B9F" w:rsidRDefault="00821BAA" w:rsidP="00A9398D">
            <w:pPr>
              <w:numPr>
                <w:ilvl w:val="0"/>
                <w:numId w:val="55"/>
              </w:numPr>
              <w:tabs>
                <w:tab w:val="left" w:pos="274"/>
              </w:tabs>
              <w:suppressAutoHyphens w:val="0"/>
              <w:spacing w:after="0" w:line="240" w:lineRule="auto"/>
              <w:rPr>
                <w:rFonts w:eastAsia="Calibri" w:cs="Arial"/>
              </w:rPr>
            </w:pPr>
            <w:r w:rsidRPr="00975B9F">
              <w:rPr>
                <w:rFonts w:eastAsia="Calibri" w:cs="Arial"/>
              </w:rPr>
              <w:t>Montaż lub demontaż rusztowania przez pracownika nieposiadającego wymaganych do tych prac uprawnień.</w:t>
            </w:r>
          </w:p>
          <w:p w14:paraId="17D4F926" w14:textId="77777777" w:rsidR="00821BAA" w:rsidRPr="00975B9F" w:rsidRDefault="00821BAA" w:rsidP="00A9398D">
            <w:pPr>
              <w:numPr>
                <w:ilvl w:val="0"/>
                <w:numId w:val="55"/>
              </w:numPr>
              <w:tabs>
                <w:tab w:val="left" w:pos="274"/>
              </w:tabs>
              <w:suppressAutoHyphens w:val="0"/>
              <w:spacing w:after="0" w:line="240" w:lineRule="auto"/>
              <w:rPr>
                <w:rFonts w:eastAsia="Calibri" w:cs="Arial"/>
              </w:rPr>
            </w:pPr>
            <w:r w:rsidRPr="00975B9F">
              <w:rPr>
                <w:rFonts w:eastAsia="Calibri" w:cs="Arial"/>
              </w:rPr>
              <w:t>Używanie rusztowania bez odbioru technicznego lub przeglądu dekadowego. Odbiór techniczny rusztowania przez osobą nieuprawnioną.</w:t>
            </w:r>
          </w:p>
          <w:p w14:paraId="6066DE8D" w14:textId="77777777" w:rsidR="00821BAA" w:rsidRPr="00975B9F" w:rsidRDefault="00821BAA" w:rsidP="00A9398D">
            <w:pPr>
              <w:numPr>
                <w:ilvl w:val="0"/>
                <w:numId w:val="55"/>
              </w:numPr>
              <w:tabs>
                <w:tab w:val="left" w:pos="274"/>
              </w:tabs>
              <w:suppressAutoHyphens w:val="0"/>
              <w:spacing w:after="0" w:line="240" w:lineRule="auto"/>
              <w:rPr>
                <w:rFonts w:eastAsia="Calibri" w:cs="Arial"/>
              </w:rPr>
            </w:pPr>
            <w:r w:rsidRPr="00975B9F">
              <w:rPr>
                <w:rFonts w:eastAsia="Calibri" w:cs="Arial"/>
              </w:rPr>
              <w:t>Brak wpisu odbioru rusztowania do dziennika budowy lub sporządzenia protokołu odbioru technicznego rusztowania.</w:t>
            </w:r>
          </w:p>
          <w:p w14:paraId="6574A674" w14:textId="77777777" w:rsidR="00821BAA" w:rsidRPr="00975B9F" w:rsidRDefault="00821BAA" w:rsidP="00A9398D">
            <w:pPr>
              <w:numPr>
                <w:ilvl w:val="0"/>
                <w:numId w:val="55"/>
              </w:numPr>
              <w:tabs>
                <w:tab w:val="left" w:pos="274"/>
              </w:tabs>
              <w:suppressAutoHyphens w:val="0"/>
              <w:spacing w:after="0" w:line="240" w:lineRule="auto"/>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22AB2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6239CDE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CEF6F8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95CF5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63FA21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464C92F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9DF62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FA30E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33FBB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0C0151C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2AFE94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19400F6"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5F5A68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5C92638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AAC12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C156D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122DC6EF" w14:textId="77777777" w:rsidR="00821BAA" w:rsidRPr="00975B9F" w:rsidRDefault="00821BAA" w:rsidP="00A9398D">
            <w:pPr>
              <w:numPr>
                <w:ilvl w:val="0"/>
                <w:numId w:val="61"/>
              </w:numPr>
              <w:tabs>
                <w:tab w:val="left" w:pos="558"/>
              </w:tabs>
              <w:suppressAutoHyphens w:val="0"/>
              <w:spacing w:after="0" w:line="240" w:lineRule="auto"/>
              <w:rPr>
                <w:rFonts w:eastAsia="Calibri" w:cs="Arial"/>
              </w:rPr>
            </w:pPr>
            <w:r w:rsidRPr="00975B9F">
              <w:rPr>
                <w:rFonts w:eastAsia="Calibri" w:cs="Arial"/>
              </w:rPr>
              <w:t>niewydawanie poleceń przez hakowego operatorowi żurawia,</w:t>
            </w:r>
          </w:p>
          <w:p w14:paraId="01357B38" w14:textId="77777777" w:rsidR="00821BAA" w:rsidRPr="00975B9F" w:rsidRDefault="00821BAA" w:rsidP="00A9398D">
            <w:pPr>
              <w:numPr>
                <w:ilvl w:val="0"/>
                <w:numId w:val="61"/>
              </w:numPr>
              <w:tabs>
                <w:tab w:val="left" w:pos="558"/>
              </w:tabs>
              <w:suppressAutoHyphens w:val="0"/>
              <w:spacing w:after="0" w:line="240" w:lineRule="auto"/>
              <w:rPr>
                <w:rFonts w:eastAsia="Calibri" w:cs="Arial"/>
              </w:rPr>
            </w:pPr>
            <w:r w:rsidRPr="00975B9F">
              <w:rPr>
                <w:rFonts w:eastAsia="Calibri" w:cs="Arial"/>
              </w:rPr>
              <w:t>rozpoczynanie przez operatora żurawia operacji transportowej ładunku bez polecenia hakowego lub bez używania sygnału dźwiękowego,</w:t>
            </w:r>
          </w:p>
          <w:p w14:paraId="7BC4D640" w14:textId="77777777" w:rsidR="00821BAA" w:rsidRPr="00975B9F" w:rsidRDefault="00821BAA" w:rsidP="00A9398D">
            <w:pPr>
              <w:numPr>
                <w:ilvl w:val="0"/>
                <w:numId w:val="61"/>
              </w:numPr>
              <w:tabs>
                <w:tab w:val="left" w:pos="558"/>
              </w:tabs>
              <w:suppressAutoHyphens w:val="0"/>
              <w:spacing w:after="0" w:line="240" w:lineRule="auto"/>
              <w:rPr>
                <w:rFonts w:eastAsia="Calibri" w:cs="Arial"/>
              </w:rPr>
            </w:pPr>
            <w:r w:rsidRPr="00975B9F">
              <w:rPr>
                <w:rFonts w:eastAsia="Calibri" w:cs="Arial"/>
              </w:rPr>
              <w:t>niestosowanie lin kierunkowych do prowadzenia ładunków,</w:t>
            </w:r>
          </w:p>
          <w:p w14:paraId="495C5D52" w14:textId="77777777" w:rsidR="00821BAA" w:rsidRPr="00975B9F" w:rsidRDefault="00821BAA" w:rsidP="00A9398D">
            <w:pPr>
              <w:numPr>
                <w:ilvl w:val="0"/>
                <w:numId w:val="61"/>
              </w:numPr>
              <w:tabs>
                <w:tab w:val="left" w:pos="558"/>
              </w:tabs>
              <w:suppressAutoHyphens w:val="0"/>
              <w:spacing w:after="0" w:line="240" w:lineRule="auto"/>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774F2C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3996702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021F5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785360"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23418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78947C1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58546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6AB49B6"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37B7D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1343B0B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692EA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530CF8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5C976EA6" w14:textId="77777777" w:rsidR="00821BAA" w:rsidRPr="00975B9F" w:rsidRDefault="00821BAA" w:rsidP="00A9398D">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387CBE02" w14:textId="77777777" w:rsidR="00821BAA" w:rsidRPr="00975B9F" w:rsidRDefault="00821BAA" w:rsidP="00A9398D">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492153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345A023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6DE89D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25AA32B" w14:textId="77777777" w:rsidR="00821BAA" w:rsidRPr="00975B9F" w:rsidRDefault="00821BAA" w:rsidP="00A9398D">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szkolenia okresowego BHP lub uprawnień koniecznych do realizacji zadania</w:t>
            </w:r>
          </w:p>
          <w:p w14:paraId="2A328CF4" w14:textId="77777777" w:rsidR="00821BAA" w:rsidRPr="00975B9F" w:rsidRDefault="00821BAA" w:rsidP="00A9398D">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56286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1A8AB3B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C13D45D"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FC6F291" w14:textId="77777777" w:rsidR="00821BAA" w:rsidRPr="00975B9F" w:rsidRDefault="00821BAA" w:rsidP="00A9398D">
            <w:pPr>
              <w:numPr>
                <w:ilvl w:val="0"/>
                <w:numId w:val="57"/>
              </w:numPr>
              <w:tabs>
                <w:tab w:val="left" w:pos="274"/>
              </w:tabs>
              <w:suppressAutoHyphens w:val="0"/>
              <w:spacing w:after="0" w:line="240" w:lineRule="auto"/>
              <w:rPr>
                <w:rFonts w:eastAsia="Calibri" w:cs="Arial"/>
              </w:rPr>
            </w:pPr>
            <w:r w:rsidRPr="00975B9F">
              <w:rPr>
                <w:rFonts w:eastAsia="Calibri" w:cs="Arial"/>
              </w:rPr>
              <w:t>Zastawianie dróg, wyjść ewakuacyjnych, dostępu do podręcznego sprzętu gaśniczego</w:t>
            </w:r>
          </w:p>
          <w:p w14:paraId="2E54650A" w14:textId="77777777" w:rsidR="00821BAA" w:rsidRPr="00975B9F" w:rsidRDefault="00821BAA" w:rsidP="00A9398D">
            <w:pPr>
              <w:numPr>
                <w:ilvl w:val="0"/>
                <w:numId w:val="57"/>
              </w:numPr>
              <w:tabs>
                <w:tab w:val="left" w:pos="274"/>
              </w:tabs>
              <w:suppressAutoHyphens w:val="0"/>
              <w:spacing w:after="0" w:line="240" w:lineRule="auto"/>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B50B9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75B877B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1C4F5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71B8AE1" w14:textId="77777777" w:rsidR="00821BAA" w:rsidRPr="00975B9F" w:rsidRDefault="00821BAA" w:rsidP="00A9398D">
            <w:pPr>
              <w:numPr>
                <w:ilvl w:val="0"/>
                <w:numId w:val="92"/>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16AB92E9" w14:textId="77777777" w:rsidR="00821BAA" w:rsidRPr="00975B9F" w:rsidRDefault="00821BAA" w:rsidP="00A9398D">
            <w:pPr>
              <w:numPr>
                <w:ilvl w:val="0"/>
                <w:numId w:val="92"/>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2FBED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59BE121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D6C51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A53A9A6" w14:textId="77777777" w:rsidR="00821BAA" w:rsidRPr="00975B9F" w:rsidRDefault="00821BAA" w:rsidP="00A9398D">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469FF1D0" w14:textId="77777777" w:rsidR="00821BAA" w:rsidRPr="00975B9F" w:rsidRDefault="00821BAA" w:rsidP="00A9398D">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0C8E5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1108B4C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C834A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A98B020" w14:textId="77777777" w:rsidR="00821BAA" w:rsidRPr="00975B9F" w:rsidRDefault="00821BAA" w:rsidP="00A9398D">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4EA9A426" w14:textId="77777777" w:rsidR="00821BAA" w:rsidRPr="00975B9F" w:rsidRDefault="00821BAA" w:rsidP="00A9398D">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D0B2EA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2EFB20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0AF08F"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CBB6A60"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CECC93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167E1FB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8E4E6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E62894D"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53A3E8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6B6A084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941C7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156276"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F6F49A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08AD7B6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CB651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EF1846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271894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026336CC" w14:textId="77777777" w:rsidR="00821BAA" w:rsidRPr="00975B9F" w:rsidRDefault="00821BAA" w:rsidP="00821BAA">
      <w:pPr>
        <w:suppressAutoHyphens w:val="0"/>
        <w:spacing w:after="160" w:line="259" w:lineRule="auto"/>
        <w:rPr>
          <w:rFonts w:eastAsiaTheme="minorHAnsi" w:cs="Arial"/>
          <w:lang w:eastAsia="en-US"/>
        </w:rPr>
      </w:pPr>
    </w:p>
    <w:p w14:paraId="3339DB92"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4DA93101" w14:textId="77777777" w:rsidR="00481094" w:rsidRPr="00702C30" w:rsidRDefault="00481094" w:rsidP="00481094">
      <w:pPr>
        <w:pStyle w:val="Nagwek2"/>
      </w:pPr>
      <w:bookmarkStart w:id="127" w:name="_Toc65498628"/>
      <w:bookmarkStart w:id="128" w:name="_Toc65498673"/>
      <w:bookmarkStart w:id="129" w:name="_Toc167795055"/>
      <w:bookmarkEnd w:id="116"/>
      <w:bookmarkEnd w:id="117"/>
      <w:bookmarkEnd w:id="119"/>
      <w:r w:rsidRPr="00702C30">
        <w:lastRenderedPageBreak/>
        <w:t>Załącznik nr 5</w:t>
      </w:r>
      <w:r w:rsidRPr="00702C30">
        <w:br/>
        <w:t>Zobowiązania Zamawiającego</w:t>
      </w:r>
      <w:bookmarkEnd w:id="127"/>
      <w:bookmarkEnd w:id="128"/>
      <w:bookmarkEnd w:id="129"/>
      <w:r w:rsidRPr="00702C30">
        <w:t xml:space="preserve"> </w:t>
      </w:r>
    </w:p>
    <w:p w14:paraId="6EC9D059"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2F001838"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4F4AD021"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041F6E1D" w14:textId="77777777" w:rsidR="00481094" w:rsidRPr="00702C30" w:rsidRDefault="00481094" w:rsidP="00A9398D">
            <w:pPr>
              <w:numPr>
                <w:ilvl w:val="0"/>
                <w:numId w:val="66"/>
              </w:numPr>
              <w:spacing w:after="0" w:line="240" w:lineRule="auto"/>
              <w:rPr>
                <w:rFonts w:cs="Arial"/>
                <w:color w:val="000000"/>
              </w:rPr>
            </w:pPr>
            <w:r w:rsidRPr="00702C30">
              <w:rPr>
                <w:rFonts w:cs="Arial"/>
                <w:color w:val="000000"/>
              </w:rPr>
              <w:t xml:space="preserve">gniazd remontowych energii elektrycznej, </w:t>
            </w:r>
          </w:p>
          <w:p w14:paraId="44D00622" w14:textId="77777777" w:rsidR="00481094" w:rsidRPr="00702C30" w:rsidRDefault="00481094" w:rsidP="00A9398D">
            <w:pPr>
              <w:numPr>
                <w:ilvl w:val="0"/>
                <w:numId w:val="66"/>
              </w:numPr>
              <w:spacing w:after="0" w:line="240" w:lineRule="auto"/>
              <w:rPr>
                <w:rFonts w:cs="Arial"/>
                <w:color w:val="000000"/>
              </w:rPr>
            </w:pPr>
            <w:r w:rsidRPr="00702C30">
              <w:rPr>
                <w:rFonts w:cs="Arial"/>
                <w:color w:val="000000"/>
              </w:rPr>
              <w:t>wody</w:t>
            </w:r>
          </w:p>
          <w:p w14:paraId="7B8817A5" w14:textId="77777777" w:rsidR="00481094" w:rsidRPr="00CE0E9D" w:rsidRDefault="00481094" w:rsidP="00A9398D">
            <w:pPr>
              <w:numPr>
                <w:ilvl w:val="0"/>
                <w:numId w:val="66"/>
              </w:numPr>
              <w:spacing w:after="0" w:line="240" w:lineRule="auto"/>
              <w:rPr>
                <w:rFonts w:cs="Arial"/>
                <w:color w:val="000000"/>
              </w:rPr>
            </w:pPr>
            <w:r w:rsidRPr="00CE0E9D">
              <w:rPr>
                <w:rFonts w:cs="Arial"/>
                <w:color w:val="000000"/>
              </w:rPr>
              <w:t>tymczasowego miejsca składowania materiałów</w:t>
            </w:r>
          </w:p>
        </w:tc>
      </w:tr>
    </w:tbl>
    <w:p w14:paraId="31ADD8D0" w14:textId="77777777" w:rsidR="00481094" w:rsidRPr="00702C30" w:rsidRDefault="00481094" w:rsidP="00481094">
      <w:pPr>
        <w:spacing w:after="0" w:line="240" w:lineRule="auto"/>
        <w:jc w:val="center"/>
        <w:rPr>
          <w:rFonts w:cs="Arial"/>
          <w:b/>
          <w:u w:val="single"/>
        </w:rPr>
      </w:pPr>
    </w:p>
    <w:p w14:paraId="75636D70" w14:textId="77777777" w:rsidR="00481094" w:rsidRPr="00702C30" w:rsidRDefault="00481094" w:rsidP="00481094">
      <w:pPr>
        <w:spacing w:after="0" w:line="240" w:lineRule="auto"/>
        <w:jc w:val="center"/>
        <w:rPr>
          <w:rFonts w:cs="Arial"/>
          <w:b/>
          <w:u w:val="single"/>
        </w:rPr>
      </w:pPr>
    </w:p>
    <w:p w14:paraId="026A65A4" w14:textId="77777777" w:rsidR="002E30A4" w:rsidRDefault="002E30A4" w:rsidP="00AF2DC5">
      <w:pPr>
        <w:pStyle w:val="Nagwek2"/>
      </w:pPr>
      <w:bookmarkStart w:id="130" w:name="_Toc65498629"/>
      <w:bookmarkStart w:id="131" w:name="_Toc65498674"/>
      <w:bookmarkStart w:id="132" w:name="_Toc167795056"/>
      <w:r>
        <w:lastRenderedPageBreak/>
        <w:t xml:space="preserve">          </w:t>
      </w:r>
      <w:r w:rsidR="00481094" w:rsidRPr="00702C30">
        <w:t xml:space="preserve">Załącznik nr </w:t>
      </w:r>
      <w:r w:rsidR="00481094">
        <w:t>6</w:t>
      </w:r>
    </w:p>
    <w:p w14:paraId="46C9F31C" w14:textId="77777777" w:rsidR="002E30A4" w:rsidRPr="00975B9F" w:rsidRDefault="002E30A4" w:rsidP="002E30A4">
      <w:pPr>
        <w:rPr>
          <w:b/>
        </w:rPr>
      </w:pPr>
      <w:r>
        <w:t xml:space="preserve">                                                                          </w:t>
      </w:r>
      <w:r w:rsidRPr="00975B9F">
        <w:rPr>
          <w:b/>
        </w:rPr>
        <w:t xml:space="preserve"> Harmonogram</w:t>
      </w:r>
    </w:p>
    <w:p w14:paraId="4C804B4C" w14:textId="0710721F" w:rsidR="002E30A4" w:rsidRDefault="002E30A4" w:rsidP="002E30A4"/>
    <w:p w14:paraId="77412A10" w14:textId="678FD5EA" w:rsidR="00925EC6" w:rsidRDefault="00925EC6" w:rsidP="002E30A4"/>
    <w:p w14:paraId="3CF1D01C" w14:textId="77777777" w:rsidR="00481094" w:rsidRPr="00702C30" w:rsidRDefault="00481094" w:rsidP="00481094">
      <w:pPr>
        <w:pStyle w:val="Nagwek2"/>
      </w:pPr>
      <w:bookmarkStart w:id="133" w:name="_Toc65498630"/>
      <w:bookmarkStart w:id="134" w:name="_Toc65498675"/>
      <w:bookmarkStart w:id="135" w:name="_Toc167795057"/>
      <w:bookmarkEnd w:id="130"/>
      <w:bookmarkEnd w:id="131"/>
      <w:bookmarkEnd w:id="132"/>
      <w:r w:rsidRPr="00702C30">
        <w:lastRenderedPageBreak/>
        <w:t xml:space="preserve">Załącznik nr </w:t>
      </w:r>
      <w:r>
        <w:t>7</w:t>
      </w:r>
      <w:r w:rsidRPr="00702C30">
        <w:br/>
        <w:t>Warunki świadczenia Opieki Serwisowej w okresie Gwarancji</w:t>
      </w:r>
      <w:bookmarkEnd w:id="133"/>
      <w:bookmarkEnd w:id="134"/>
      <w:bookmarkEnd w:id="135"/>
    </w:p>
    <w:p w14:paraId="23C99D5D"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08A6AE70" w14:textId="3589E2B2" w:rsidR="00481094" w:rsidRPr="00702C30" w:rsidRDefault="00481094" w:rsidP="00BE46CC">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003B03BB">
        <w:rPr>
          <w:rFonts w:cs="Arial"/>
        </w:rPr>
        <w:t xml:space="preserve"> </w:t>
      </w:r>
      <w:r w:rsidR="00833AA2">
        <w:rPr>
          <w:rFonts w:cs="Arial"/>
          <w:b/>
        </w:rPr>
        <w:t>24</w:t>
      </w:r>
      <w:r w:rsidRPr="002C5D4F">
        <w:rPr>
          <w:rFonts w:cs="Arial"/>
          <w:b/>
        </w:rPr>
        <w:t xml:space="preserve"> miesięcy</w:t>
      </w:r>
      <w:r w:rsidRPr="002C5D4F">
        <w:rPr>
          <w:rFonts w:cs="Arial"/>
        </w:rPr>
        <w:t xml:space="preserve"> </w:t>
      </w:r>
      <w:r w:rsidRPr="00702C30">
        <w:rPr>
          <w:rFonts w:cs="Arial"/>
        </w:rPr>
        <w:t>gwarancji na</w:t>
      </w:r>
      <w:r w:rsidR="00386343">
        <w:rPr>
          <w:rFonts w:cs="Arial"/>
        </w:rPr>
        <w:t xml:space="preserve"> wszelkie </w:t>
      </w:r>
      <w:r w:rsidRPr="00702C30">
        <w:rPr>
          <w:rFonts w:cs="Arial"/>
        </w:rPr>
        <w:t xml:space="preserve"> prace oraz urządzenia,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7D7EB442" w14:textId="77777777" w:rsidR="00481094" w:rsidRPr="00702C30" w:rsidRDefault="00481094" w:rsidP="00BE46CC">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00D64350" w14:textId="77777777" w:rsidR="00481094" w:rsidRPr="00702C30" w:rsidRDefault="00481094" w:rsidP="00BE46CC">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36E106F1"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71D40BD6" w14:textId="77777777" w:rsidR="00481094" w:rsidRPr="00F07F20" w:rsidRDefault="00481094" w:rsidP="00481094">
      <w:pPr>
        <w:spacing w:line="240" w:lineRule="auto"/>
        <w:jc w:val="both"/>
        <w:rPr>
          <w:rFonts w:cs="Arial"/>
          <w:b/>
        </w:rPr>
      </w:pPr>
      <w:r w:rsidRPr="00F07F20">
        <w:rPr>
          <w:rFonts w:cs="Arial"/>
          <w:b/>
        </w:rPr>
        <w:t>WYJAŚNIENIE TERMINÓW:</w:t>
      </w:r>
    </w:p>
    <w:p w14:paraId="6ED71690"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4C897C09"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51684A7F"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28FED330"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52F8A53D"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27E7F5F8"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08D3F8A6" w14:textId="77777777" w:rsidR="00481094" w:rsidRPr="00702C30" w:rsidRDefault="00481094" w:rsidP="00481094">
      <w:pPr>
        <w:spacing w:after="0" w:line="240" w:lineRule="auto"/>
        <w:jc w:val="both"/>
        <w:rPr>
          <w:rFonts w:cs="Arial"/>
        </w:rPr>
      </w:pPr>
    </w:p>
    <w:p w14:paraId="46F6ABB5"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00260976"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lastRenderedPageBreak/>
        <w:t>Zamawiający w ramach bezpłatnej Opieki Serwisowej Gwarancyjnej otrzymuje u Wykonawcy następujące warunki serwisu:</w:t>
      </w:r>
    </w:p>
    <w:p w14:paraId="4E45AB04" w14:textId="77777777" w:rsidR="00481094" w:rsidRPr="00CE0E9D" w:rsidRDefault="00481094" w:rsidP="00A9398D">
      <w:pPr>
        <w:pStyle w:val="Lista"/>
        <w:numPr>
          <w:ilvl w:val="0"/>
          <w:numId w:val="67"/>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61BE864E"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65333BFF"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7991816C"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5E1EF9A1" w14:textId="53AA4AD3"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t xml:space="preserve"> </w:t>
      </w:r>
      <w:r w:rsidR="007A296D">
        <w:rPr>
          <w:rFonts w:cs="Arial"/>
          <w:shd w:val="clear" w:color="auto" w:fill="FFFFFF"/>
        </w:rPr>
        <w:t xml:space="preserve">: </w:t>
      </w:r>
      <w:hyperlink r:id="rId17" w:history="1">
        <w:r w:rsidR="00386343">
          <w:rPr>
            <w:rStyle w:val="Hipercze"/>
            <w:rFonts w:cs="Arial"/>
            <w:shd w:val="clear" w:color="auto" w:fill="FFFFFF"/>
          </w:rPr>
          <w:t>……………………………</w:t>
        </w:r>
      </w:hyperlink>
      <w:r w:rsidR="005046D1">
        <w:rPr>
          <w:rFonts w:cs="Arial"/>
          <w:shd w:val="clear" w:color="auto" w:fill="FFFFFF"/>
        </w:rPr>
        <w:t xml:space="preserve"> </w:t>
      </w:r>
      <w:r w:rsidR="00D970FB">
        <w:rPr>
          <w:rFonts w:ascii="Verdana" w:hAnsi="Verdana"/>
          <w:color w:val="222222"/>
          <w:sz w:val="16"/>
          <w:szCs w:val="16"/>
          <w:shd w:val="clear" w:color="auto" w:fill="FFFFFF"/>
        </w:rPr>
        <w:t xml:space="preserve"> </w:t>
      </w:r>
      <w:r w:rsidRPr="00E447DA">
        <w:rPr>
          <w:rFonts w:cs="Arial"/>
        </w:rPr>
        <w:t>i zobowiązując Wykonawcę do niezwłocznego podjęcia działań.</w:t>
      </w:r>
    </w:p>
    <w:p w14:paraId="655B76D1" w14:textId="77777777" w:rsidR="00481094" w:rsidRPr="00702C30" w:rsidRDefault="00481094" w:rsidP="00BE46CC">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00EA2E42"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32FD56E5"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3BFB5C85"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35192AAE"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2187149A"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562E250C" w14:textId="77777777" w:rsidR="00481094" w:rsidRPr="00CE0E9D" w:rsidRDefault="00481094" w:rsidP="00A9398D">
      <w:pPr>
        <w:numPr>
          <w:ilvl w:val="0"/>
          <w:numId w:val="68"/>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435013AD" w14:textId="77777777" w:rsidR="00481094" w:rsidRPr="00CE0E9D" w:rsidRDefault="00481094" w:rsidP="00A9398D">
      <w:pPr>
        <w:pStyle w:val="Lista"/>
        <w:numPr>
          <w:ilvl w:val="0"/>
          <w:numId w:val="68"/>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720FB746" w14:textId="77777777" w:rsidR="00481094" w:rsidRDefault="00481094" w:rsidP="00481094">
      <w:pPr>
        <w:pStyle w:val="Nagwek2"/>
      </w:pPr>
      <w:bookmarkStart w:id="136" w:name="_Toc65498631"/>
      <w:bookmarkStart w:id="137" w:name="_Toc65498676"/>
      <w:bookmarkStart w:id="138" w:name="_Toc167795058"/>
      <w:r w:rsidRPr="00702C30">
        <w:lastRenderedPageBreak/>
        <w:t xml:space="preserve">Załącznik nr </w:t>
      </w:r>
      <w:r>
        <w:t>8</w:t>
      </w:r>
      <w:r w:rsidRPr="00702C30">
        <w:br/>
      </w:r>
      <w:r w:rsidR="00C5266E">
        <w:t xml:space="preserve">Wzór </w:t>
      </w:r>
      <w:r w:rsidRPr="00702C30">
        <w:t>Gwarancj</w:t>
      </w:r>
      <w:r w:rsidR="00C5266E">
        <w:t>i</w:t>
      </w:r>
      <w:r w:rsidRPr="00702C30">
        <w:t xml:space="preserve"> Należytego Wykonania</w:t>
      </w:r>
      <w:bookmarkEnd w:id="136"/>
      <w:bookmarkEnd w:id="137"/>
      <w:bookmarkEnd w:id="138"/>
    </w:p>
    <w:p w14:paraId="5FF6FA0E"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20E3CE38" w14:textId="77777777" w:rsidR="009A473F" w:rsidRPr="00116E0B" w:rsidRDefault="009A473F" w:rsidP="009A473F">
      <w:pPr>
        <w:tabs>
          <w:tab w:val="left" w:pos="4900"/>
        </w:tabs>
        <w:jc w:val="right"/>
        <w:rPr>
          <w:rFonts w:cs="Arial"/>
          <w:i/>
        </w:rPr>
      </w:pPr>
      <w:r w:rsidRPr="00116E0B">
        <w:rPr>
          <w:rFonts w:cs="Arial"/>
        </w:rPr>
        <w:t>Beneficjent</w:t>
      </w:r>
    </w:p>
    <w:p w14:paraId="5E6AF9BB" w14:textId="77777777" w:rsidR="009A473F" w:rsidRPr="00116E0B" w:rsidRDefault="009A473F" w:rsidP="009A473F">
      <w:pPr>
        <w:tabs>
          <w:tab w:val="left" w:pos="4900"/>
        </w:tabs>
        <w:jc w:val="center"/>
        <w:rPr>
          <w:rFonts w:cs="Arial"/>
          <w:u w:val="single"/>
        </w:rPr>
      </w:pPr>
    </w:p>
    <w:p w14:paraId="48FB6E66"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70C7155F" w14:textId="77777777" w:rsidR="009A473F" w:rsidRPr="00116E0B" w:rsidRDefault="009A473F" w:rsidP="009A473F">
      <w:pPr>
        <w:tabs>
          <w:tab w:val="left" w:pos="-720"/>
          <w:tab w:val="left" w:pos="4900"/>
        </w:tabs>
        <w:jc w:val="both"/>
        <w:rPr>
          <w:rFonts w:cs="Arial"/>
          <w:spacing w:val="-3"/>
        </w:rPr>
      </w:pPr>
    </w:p>
    <w:p w14:paraId="208BC0F2"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2C75B8E4" w14:textId="77777777" w:rsidR="009A473F" w:rsidRPr="00116E0B" w:rsidRDefault="009A473F" w:rsidP="009A473F">
      <w:pPr>
        <w:tabs>
          <w:tab w:val="left" w:pos="-720"/>
          <w:tab w:val="left" w:pos="4900"/>
        </w:tabs>
        <w:jc w:val="both"/>
        <w:rPr>
          <w:rFonts w:cs="Arial"/>
          <w:spacing w:val="-3"/>
        </w:rPr>
      </w:pPr>
    </w:p>
    <w:p w14:paraId="3B42C66A"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0BC2A435"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4522349C"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4C4916B8" w14:textId="77777777" w:rsidR="009A473F" w:rsidRPr="00116E0B" w:rsidRDefault="009A473F" w:rsidP="009A473F">
      <w:pPr>
        <w:tabs>
          <w:tab w:val="left" w:pos="-720"/>
          <w:tab w:val="left" w:pos="4900"/>
        </w:tabs>
        <w:jc w:val="both"/>
        <w:rPr>
          <w:rFonts w:cs="Arial"/>
          <w:spacing w:val="-3"/>
        </w:rPr>
      </w:pPr>
    </w:p>
    <w:p w14:paraId="2AF966B7"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3CE6341A" w14:textId="77777777" w:rsidR="009A473F" w:rsidRDefault="009A473F" w:rsidP="00A9398D">
      <w:pPr>
        <w:pStyle w:val="Akapitzlist"/>
        <w:keepLines/>
        <w:numPr>
          <w:ilvl w:val="0"/>
          <w:numId w:val="95"/>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66699712" w14:textId="77777777" w:rsidR="009A473F" w:rsidRPr="000A5433" w:rsidRDefault="009A473F" w:rsidP="00A9398D">
      <w:pPr>
        <w:pStyle w:val="Akapitzlist"/>
        <w:keepLines/>
        <w:numPr>
          <w:ilvl w:val="0"/>
          <w:numId w:val="95"/>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7BD56E45" w14:textId="77777777" w:rsidR="009A473F" w:rsidRPr="00116E0B" w:rsidRDefault="009A473F" w:rsidP="009A473F">
      <w:pPr>
        <w:keepLines/>
        <w:autoSpaceDE w:val="0"/>
        <w:autoSpaceDN w:val="0"/>
        <w:adjustRightInd w:val="0"/>
        <w:spacing w:line="240" w:lineRule="atLeast"/>
        <w:ind w:left="23"/>
        <w:jc w:val="both"/>
        <w:rPr>
          <w:rFonts w:cs="Arial"/>
          <w:bCs/>
        </w:rPr>
      </w:pPr>
    </w:p>
    <w:p w14:paraId="45F43A03"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45626320" w14:textId="77777777" w:rsidR="009A473F" w:rsidRPr="00116E0B" w:rsidRDefault="009A473F" w:rsidP="009A473F">
      <w:pPr>
        <w:jc w:val="both"/>
        <w:rPr>
          <w:rFonts w:cs="Arial"/>
        </w:rPr>
      </w:pPr>
    </w:p>
    <w:p w14:paraId="6A819AE3"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091FF59F" w14:textId="77777777" w:rsidR="009A473F" w:rsidRDefault="009A473F" w:rsidP="009A473F">
      <w:pPr>
        <w:jc w:val="both"/>
        <w:rPr>
          <w:rFonts w:cs="Arial"/>
          <w:bCs/>
        </w:rPr>
      </w:pPr>
    </w:p>
    <w:p w14:paraId="2A1E919B"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w:t>
      </w:r>
      <w:r w:rsidRPr="00116E0B">
        <w:rPr>
          <w:rFonts w:cs="Arial"/>
        </w:rPr>
        <w:lastRenderedPageBreak/>
        <w:t>gwarancji będzie rozumiany jako zwolnienie nas z zobowiązań i upoważnienie do anulowania gwarancji.</w:t>
      </w:r>
      <w:r>
        <w:rPr>
          <w:rStyle w:val="Odwoanieprzypisudolnego"/>
          <w:rFonts w:eastAsiaTheme="majorEastAsia" w:cs="Arial"/>
        </w:rPr>
        <w:footnoteReference w:id="1"/>
      </w:r>
    </w:p>
    <w:p w14:paraId="71C4ADAA" w14:textId="77777777" w:rsidR="009A473F" w:rsidRPr="00116E0B" w:rsidRDefault="009A473F" w:rsidP="009A473F">
      <w:pPr>
        <w:tabs>
          <w:tab w:val="left" w:pos="-720"/>
          <w:tab w:val="left" w:pos="4900"/>
        </w:tabs>
        <w:jc w:val="both"/>
        <w:rPr>
          <w:rFonts w:cs="Arial"/>
          <w:spacing w:val="-3"/>
        </w:rPr>
      </w:pPr>
    </w:p>
    <w:p w14:paraId="2147421A"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45BFB64A" w14:textId="77777777" w:rsidR="009A473F" w:rsidRPr="00116E0B" w:rsidRDefault="009A473F" w:rsidP="009A473F">
      <w:pPr>
        <w:tabs>
          <w:tab w:val="left" w:pos="-720"/>
          <w:tab w:val="left" w:pos="4900"/>
        </w:tabs>
        <w:jc w:val="both"/>
        <w:rPr>
          <w:rFonts w:cs="Arial"/>
          <w:spacing w:val="-3"/>
        </w:rPr>
      </w:pPr>
    </w:p>
    <w:p w14:paraId="66C0FC5D"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149E6091" w14:textId="77777777" w:rsidR="009A473F" w:rsidRPr="00116E0B" w:rsidRDefault="009A473F" w:rsidP="009A473F">
      <w:pPr>
        <w:tabs>
          <w:tab w:val="left" w:pos="-720"/>
          <w:tab w:val="left" w:pos="4900"/>
        </w:tabs>
        <w:jc w:val="both"/>
        <w:rPr>
          <w:rFonts w:cs="Arial"/>
          <w:spacing w:val="-3"/>
        </w:rPr>
      </w:pPr>
    </w:p>
    <w:p w14:paraId="1AEB59EB"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51E54B89" w14:textId="77777777" w:rsidR="009A473F" w:rsidRPr="00116E0B" w:rsidRDefault="009A473F" w:rsidP="009A473F">
      <w:pPr>
        <w:tabs>
          <w:tab w:val="left" w:pos="4900"/>
        </w:tabs>
        <w:jc w:val="center"/>
        <w:rPr>
          <w:rFonts w:cs="Arial"/>
          <w:spacing w:val="-3"/>
        </w:rPr>
      </w:pPr>
    </w:p>
    <w:p w14:paraId="648FA554" w14:textId="77777777" w:rsidR="009A473F" w:rsidRPr="00116E0B" w:rsidRDefault="009A473F" w:rsidP="009A473F">
      <w:pPr>
        <w:tabs>
          <w:tab w:val="left" w:pos="4900"/>
        </w:tabs>
        <w:jc w:val="center"/>
        <w:rPr>
          <w:rFonts w:cs="Arial"/>
          <w:spacing w:val="-3"/>
        </w:rPr>
      </w:pPr>
    </w:p>
    <w:p w14:paraId="75C66A31" w14:textId="77777777" w:rsidR="009A473F" w:rsidRDefault="009A473F" w:rsidP="009A473F">
      <w:pPr>
        <w:tabs>
          <w:tab w:val="left" w:pos="4900"/>
        </w:tabs>
        <w:rPr>
          <w:rFonts w:cs="Arial"/>
          <w:spacing w:val="-3"/>
        </w:rPr>
      </w:pPr>
      <w:r>
        <w:rPr>
          <w:rFonts w:cs="Arial"/>
          <w:spacing w:val="-3"/>
        </w:rPr>
        <w:t>………………………….</w:t>
      </w:r>
    </w:p>
    <w:p w14:paraId="57E4E278"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02D0FB6D"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264A324E" w14:textId="77777777" w:rsidR="009A473F" w:rsidRPr="00116E0B" w:rsidRDefault="009A473F" w:rsidP="009A473F">
      <w:pPr>
        <w:tabs>
          <w:tab w:val="left" w:pos="4900"/>
        </w:tabs>
        <w:rPr>
          <w:rFonts w:cs="Arial"/>
          <w:spacing w:val="-3"/>
        </w:rPr>
      </w:pPr>
    </w:p>
    <w:p w14:paraId="0778AC8A" w14:textId="77777777" w:rsidR="009A473F" w:rsidRDefault="009A473F" w:rsidP="009A473F">
      <w:pPr>
        <w:pStyle w:val="Podtytu"/>
        <w:spacing w:after="0"/>
        <w:jc w:val="left"/>
        <w:rPr>
          <w:rFonts w:ascii="Arial Narrow" w:hAnsi="Arial Narrow" w:cs="Tahoma"/>
          <w:color w:val="000000"/>
          <w:sz w:val="20"/>
        </w:rPr>
      </w:pPr>
    </w:p>
    <w:p w14:paraId="3B7FD837" w14:textId="77777777" w:rsidR="009A473F" w:rsidRDefault="009A473F" w:rsidP="009A473F">
      <w:pPr>
        <w:pStyle w:val="Podtytu"/>
        <w:spacing w:after="0"/>
        <w:jc w:val="left"/>
        <w:rPr>
          <w:rFonts w:ascii="Arial Narrow" w:hAnsi="Arial Narrow" w:cs="Tahoma"/>
          <w:color w:val="000000"/>
          <w:sz w:val="20"/>
        </w:rPr>
      </w:pPr>
    </w:p>
    <w:p w14:paraId="329684A8" w14:textId="77777777" w:rsidR="009A473F" w:rsidRDefault="009A473F" w:rsidP="009A473F">
      <w:pPr>
        <w:pStyle w:val="Podtytu"/>
        <w:spacing w:after="0"/>
        <w:jc w:val="left"/>
        <w:rPr>
          <w:rFonts w:ascii="Arial Narrow" w:hAnsi="Arial Narrow" w:cs="Tahoma"/>
          <w:color w:val="000000"/>
          <w:sz w:val="20"/>
        </w:rPr>
      </w:pPr>
    </w:p>
    <w:p w14:paraId="536BF03B" w14:textId="77777777" w:rsidR="009A473F" w:rsidRDefault="009A473F" w:rsidP="009A473F">
      <w:pPr>
        <w:pStyle w:val="Podtytu"/>
        <w:spacing w:after="0"/>
        <w:jc w:val="left"/>
        <w:rPr>
          <w:rFonts w:ascii="Arial Narrow" w:hAnsi="Arial Narrow" w:cs="Tahoma"/>
          <w:color w:val="000000"/>
          <w:sz w:val="20"/>
        </w:rPr>
      </w:pPr>
    </w:p>
    <w:p w14:paraId="6EEBE10C" w14:textId="77777777" w:rsidR="009A473F" w:rsidRDefault="009A473F" w:rsidP="009A473F">
      <w:pPr>
        <w:pStyle w:val="Podtytu"/>
        <w:spacing w:after="0"/>
        <w:jc w:val="left"/>
        <w:rPr>
          <w:rFonts w:ascii="Arial Narrow" w:hAnsi="Arial Narrow" w:cs="Tahoma"/>
          <w:color w:val="000000"/>
          <w:sz w:val="20"/>
        </w:rPr>
      </w:pPr>
    </w:p>
    <w:p w14:paraId="6A256C7D" w14:textId="77777777" w:rsidR="009A473F" w:rsidRDefault="009A473F" w:rsidP="009A473F">
      <w:pPr>
        <w:pStyle w:val="Podtytu"/>
        <w:spacing w:after="0"/>
        <w:jc w:val="left"/>
        <w:rPr>
          <w:rFonts w:ascii="Arial Narrow" w:hAnsi="Arial Narrow" w:cs="Tahoma"/>
          <w:color w:val="000000"/>
          <w:sz w:val="20"/>
        </w:rPr>
      </w:pPr>
    </w:p>
    <w:p w14:paraId="38BFDD3D" w14:textId="77777777" w:rsidR="009A473F" w:rsidRDefault="009A473F" w:rsidP="009A473F">
      <w:pPr>
        <w:pStyle w:val="Podtytu"/>
        <w:spacing w:after="0"/>
        <w:jc w:val="left"/>
        <w:rPr>
          <w:rFonts w:ascii="Arial Narrow" w:hAnsi="Arial Narrow" w:cs="Tahoma"/>
          <w:color w:val="000000"/>
          <w:sz w:val="20"/>
        </w:rPr>
      </w:pPr>
    </w:p>
    <w:p w14:paraId="3397413B" w14:textId="77777777" w:rsidR="009A473F" w:rsidRDefault="009A473F" w:rsidP="009A473F">
      <w:pPr>
        <w:pStyle w:val="Podtytu"/>
        <w:spacing w:after="0"/>
        <w:jc w:val="left"/>
        <w:rPr>
          <w:rFonts w:ascii="Arial Narrow" w:hAnsi="Arial Narrow" w:cs="Tahoma"/>
          <w:color w:val="000000"/>
          <w:sz w:val="20"/>
        </w:rPr>
      </w:pPr>
    </w:p>
    <w:p w14:paraId="4CAE46A1"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54D8724B" w14:textId="77777777" w:rsidR="009A473F" w:rsidRDefault="009A473F" w:rsidP="009A473F">
      <w:pPr>
        <w:jc w:val="both"/>
        <w:rPr>
          <w:rFonts w:ascii="Arial Narrow" w:hAnsi="Arial Narrow" w:cs="Tahoma"/>
          <w:color w:val="000000"/>
        </w:rPr>
      </w:pPr>
    </w:p>
    <w:p w14:paraId="0EA57EFE" w14:textId="77777777" w:rsidR="009A473F" w:rsidRDefault="009A473F" w:rsidP="009A473F">
      <w:pPr>
        <w:pStyle w:val="Podtytu"/>
        <w:spacing w:after="0"/>
        <w:jc w:val="left"/>
        <w:rPr>
          <w:rFonts w:ascii="Arial Narrow" w:hAnsi="Arial Narrow" w:cs="Tahoma"/>
          <w:color w:val="000000"/>
          <w:sz w:val="20"/>
        </w:rPr>
      </w:pPr>
    </w:p>
    <w:p w14:paraId="7E057E48" w14:textId="77777777" w:rsidR="009A473F" w:rsidRDefault="009A473F" w:rsidP="009A473F">
      <w:pPr>
        <w:pStyle w:val="Podtytu"/>
        <w:spacing w:after="0"/>
        <w:jc w:val="left"/>
        <w:rPr>
          <w:rFonts w:ascii="Arial Narrow" w:hAnsi="Arial Narrow" w:cs="Tahoma"/>
          <w:color w:val="000000"/>
          <w:sz w:val="20"/>
        </w:rPr>
      </w:pPr>
    </w:p>
    <w:p w14:paraId="33CA9036" w14:textId="77777777" w:rsidR="009A473F" w:rsidRDefault="009A473F" w:rsidP="009A473F">
      <w:pPr>
        <w:pStyle w:val="Podtytu"/>
        <w:spacing w:after="0"/>
        <w:jc w:val="left"/>
        <w:rPr>
          <w:rFonts w:ascii="Arial Narrow" w:hAnsi="Arial Narrow" w:cs="Tahoma"/>
          <w:color w:val="000000"/>
          <w:sz w:val="20"/>
        </w:rPr>
      </w:pPr>
    </w:p>
    <w:p w14:paraId="7D0B2B6D" w14:textId="77777777" w:rsidR="00481094" w:rsidRDefault="00481094" w:rsidP="00481094">
      <w:pPr>
        <w:jc w:val="both"/>
        <w:rPr>
          <w:rFonts w:ascii="Arial Narrow" w:hAnsi="Arial Narrow" w:cs="Tahoma"/>
          <w:color w:val="000000"/>
        </w:rPr>
      </w:pPr>
    </w:p>
    <w:p w14:paraId="308DDD33" w14:textId="77777777" w:rsidR="00481094" w:rsidRDefault="00481094" w:rsidP="00481094">
      <w:pPr>
        <w:pStyle w:val="Podtytu"/>
        <w:spacing w:after="0"/>
        <w:jc w:val="left"/>
        <w:rPr>
          <w:rFonts w:ascii="Arial Narrow" w:hAnsi="Arial Narrow" w:cs="Tahoma"/>
          <w:color w:val="000000"/>
          <w:sz w:val="20"/>
        </w:rPr>
      </w:pPr>
    </w:p>
    <w:p w14:paraId="4D6BB6E2" w14:textId="77777777" w:rsidR="00481094" w:rsidRDefault="00481094" w:rsidP="00481094">
      <w:pPr>
        <w:pStyle w:val="Podtytu"/>
        <w:spacing w:after="0"/>
        <w:jc w:val="left"/>
        <w:rPr>
          <w:rFonts w:ascii="Arial Narrow" w:hAnsi="Arial Narrow" w:cs="Tahoma"/>
          <w:color w:val="000000"/>
          <w:sz w:val="20"/>
        </w:rPr>
      </w:pPr>
    </w:p>
    <w:p w14:paraId="3853CF46" w14:textId="77777777" w:rsidR="00481094" w:rsidRDefault="00481094" w:rsidP="00481094">
      <w:pPr>
        <w:pStyle w:val="Podtytu"/>
        <w:spacing w:after="0"/>
        <w:jc w:val="left"/>
        <w:rPr>
          <w:rFonts w:ascii="Arial Narrow" w:hAnsi="Arial Narrow" w:cs="Tahoma"/>
          <w:color w:val="000000"/>
          <w:sz w:val="20"/>
        </w:rPr>
      </w:pPr>
    </w:p>
    <w:p w14:paraId="02437BBD" w14:textId="77777777" w:rsidR="00481094" w:rsidRDefault="00481094" w:rsidP="00481094">
      <w:pPr>
        <w:pStyle w:val="Nagwek2"/>
      </w:pPr>
      <w:bookmarkStart w:id="139" w:name="_Toc65498632"/>
      <w:bookmarkStart w:id="140" w:name="_Toc65498677"/>
      <w:bookmarkStart w:id="141" w:name="_Toc167795059"/>
      <w:r w:rsidRPr="00702C30">
        <w:lastRenderedPageBreak/>
        <w:t>Załącznik nr 9</w:t>
      </w:r>
      <w:r w:rsidRPr="00702C30">
        <w:br/>
      </w:r>
      <w:r w:rsidR="00C5266E">
        <w:t xml:space="preserve"> Wzór </w:t>
      </w:r>
      <w:r w:rsidRPr="00702C30">
        <w:t>Gwarancj</w:t>
      </w:r>
      <w:r w:rsidR="00C5266E">
        <w:t>i</w:t>
      </w:r>
      <w:r w:rsidRPr="00702C30">
        <w:t xml:space="preserve"> Usunięcia Wad i Usterek</w:t>
      </w:r>
      <w:bookmarkEnd w:id="139"/>
      <w:bookmarkEnd w:id="140"/>
      <w:bookmarkEnd w:id="141"/>
    </w:p>
    <w:p w14:paraId="71EEA3D3"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6B0FCF43"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588F269D" w14:textId="77777777" w:rsidR="009A473F" w:rsidRPr="00116E0B" w:rsidRDefault="009A473F" w:rsidP="009A473F">
      <w:pPr>
        <w:tabs>
          <w:tab w:val="left" w:pos="4900"/>
        </w:tabs>
        <w:jc w:val="right"/>
        <w:rPr>
          <w:rFonts w:cs="Arial"/>
          <w:b/>
        </w:rPr>
      </w:pPr>
    </w:p>
    <w:p w14:paraId="06C936D2" w14:textId="77777777" w:rsidR="009A473F" w:rsidRPr="00116E0B" w:rsidRDefault="009A473F" w:rsidP="009A473F">
      <w:pPr>
        <w:tabs>
          <w:tab w:val="left" w:pos="4900"/>
        </w:tabs>
        <w:jc w:val="right"/>
        <w:rPr>
          <w:rFonts w:cs="Arial"/>
        </w:rPr>
      </w:pPr>
      <w:r w:rsidRPr="00116E0B">
        <w:rPr>
          <w:rFonts w:cs="Arial"/>
        </w:rPr>
        <w:t>........................, rok-mm-</w:t>
      </w:r>
      <w:proofErr w:type="spellStart"/>
      <w:r w:rsidRPr="00116E0B">
        <w:rPr>
          <w:rFonts w:cs="Arial"/>
        </w:rPr>
        <w:t>dd</w:t>
      </w:r>
      <w:proofErr w:type="spellEnd"/>
    </w:p>
    <w:p w14:paraId="7048CB56"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33AD9329" w14:textId="77777777" w:rsidR="009A473F" w:rsidRPr="00116E0B" w:rsidRDefault="009A473F" w:rsidP="009A473F">
      <w:pPr>
        <w:tabs>
          <w:tab w:val="left" w:pos="4900"/>
        </w:tabs>
        <w:rPr>
          <w:rFonts w:cs="Arial"/>
        </w:rPr>
      </w:pPr>
    </w:p>
    <w:p w14:paraId="24F35B8C"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270BC08F" w14:textId="77777777" w:rsidR="009A473F" w:rsidRPr="00116E0B" w:rsidRDefault="009A473F" w:rsidP="009A473F">
      <w:pPr>
        <w:tabs>
          <w:tab w:val="left" w:pos="4900"/>
        </w:tabs>
        <w:jc w:val="center"/>
        <w:rPr>
          <w:rFonts w:cs="Arial"/>
          <w:u w:val="single"/>
        </w:rPr>
      </w:pPr>
    </w:p>
    <w:p w14:paraId="08E6F85B"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1FD27CB3" w14:textId="77777777" w:rsidR="009A473F" w:rsidRPr="00116E0B" w:rsidRDefault="009A473F" w:rsidP="009A473F">
      <w:pPr>
        <w:tabs>
          <w:tab w:val="left" w:pos="-720"/>
          <w:tab w:val="left" w:pos="4900"/>
        </w:tabs>
        <w:jc w:val="both"/>
        <w:rPr>
          <w:rFonts w:cs="Arial"/>
          <w:spacing w:val="-3"/>
        </w:rPr>
      </w:pPr>
    </w:p>
    <w:p w14:paraId="690696FF" w14:textId="3BD3D322"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3CDBA8C7" w14:textId="77777777" w:rsidR="009A473F" w:rsidRPr="00116E0B" w:rsidRDefault="009A473F" w:rsidP="009A473F">
      <w:pPr>
        <w:tabs>
          <w:tab w:val="left" w:pos="-720"/>
          <w:tab w:val="left" w:pos="4900"/>
        </w:tabs>
        <w:jc w:val="both"/>
        <w:rPr>
          <w:rFonts w:cs="Arial"/>
          <w:spacing w:val="-3"/>
        </w:rPr>
      </w:pPr>
    </w:p>
    <w:p w14:paraId="51E6A299"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17F8AC4A"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39F64B28" w14:textId="04B5426B"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38AE00D1"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0662301D" w14:textId="77777777" w:rsidR="009A473F" w:rsidRDefault="009A473F" w:rsidP="00A9398D">
      <w:pPr>
        <w:pStyle w:val="Akapitzlist"/>
        <w:keepLines/>
        <w:numPr>
          <w:ilvl w:val="0"/>
          <w:numId w:val="97"/>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7FDC885F" w14:textId="77777777" w:rsidR="009A473F" w:rsidRPr="008C44D6" w:rsidRDefault="009A473F" w:rsidP="00A9398D">
      <w:pPr>
        <w:pStyle w:val="Akapitzlist"/>
        <w:keepLines/>
        <w:numPr>
          <w:ilvl w:val="0"/>
          <w:numId w:val="97"/>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4A689B6C" w14:textId="77777777" w:rsidR="009A473F" w:rsidRPr="00116E0B" w:rsidRDefault="009A473F" w:rsidP="009A473F">
      <w:pPr>
        <w:keepLines/>
        <w:autoSpaceDE w:val="0"/>
        <w:autoSpaceDN w:val="0"/>
        <w:adjustRightInd w:val="0"/>
        <w:spacing w:line="240" w:lineRule="atLeast"/>
        <w:ind w:left="23"/>
        <w:jc w:val="both"/>
        <w:rPr>
          <w:rFonts w:cs="Arial"/>
        </w:rPr>
      </w:pPr>
    </w:p>
    <w:p w14:paraId="2A1F6244"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110990FD" w14:textId="77777777" w:rsidR="009A473F" w:rsidRPr="00116E0B" w:rsidRDefault="009A473F" w:rsidP="009A473F">
      <w:pPr>
        <w:jc w:val="both"/>
        <w:rPr>
          <w:rFonts w:cs="Arial"/>
        </w:rPr>
      </w:pPr>
    </w:p>
    <w:p w14:paraId="370BFBEC" w14:textId="77777777" w:rsidR="009A473F" w:rsidRPr="00116E0B" w:rsidRDefault="009A473F" w:rsidP="009A473F">
      <w:pPr>
        <w:jc w:val="both"/>
        <w:rPr>
          <w:rFonts w:cs="Arial"/>
        </w:rPr>
      </w:pPr>
      <w:r w:rsidRPr="00116E0B">
        <w:rPr>
          <w:rFonts w:cs="Arial"/>
        </w:rPr>
        <w:lastRenderedPageBreak/>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61CC678C" w14:textId="77777777" w:rsidR="009A473F" w:rsidRPr="00116E0B" w:rsidRDefault="009A473F" w:rsidP="009A473F">
      <w:pPr>
        <w:tabs>
          <w:tab w:val="left" w:pos="-720"/>
          <w:tab w:val="left" w:pos="4900"/>
        </w:tabs>
        <w:jc w:val="both"/>
        <w:rPr>
          <w:rFonts w:cs="Arial"/>
          <w:spacing w:val="-3"/>
        </w:rPr>
      </w:pPr>
    </w:p>
    <w:p w14:paraId="79AD4564"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074BFDE0" w14:textId="77777777" w:rsidR="009A473F" w:rsidRPr="00116E0B" w:rsidRDefault="009A473F" w:rsidP="009A473F">
      <w:pPr>
        <w:tabs>
          <w:tab w:val="left" w:pos="-720"/>
          <w:tab w:val="left" w:pos="4900"/>
        </w:tabs>
        <w:jc w:val="both"/>
        <w:rPr>
          <w:rFonts w:cs="Arial"/>
          <w:spacing w:val="-3"/>
        </w:rPr>
      </w:pPr>
    </w:p>
    <w:p w14:paraId="09572743"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6F89E13F" w14:textId="77777777" w:rsidR="009A473F" w:rsidRPr="00116E0B" w:rsidRDefault="009A473F" w:rsidP="009A473F">
      <w:pPr>
        <w:tabs>
          <w:tab w:val="left" w:pos="-720"/>
          <w:tab w:val="left" w:pos="4900"/>
        </w:tabs>
        <w:jc w:val="both"/>
        <w:rPr>
          <w:rFonts w:cs="Arial"/>
          <w:spacing w:val="-3"/>
        </w:rPr>
      </w:pPr>
    </w:p>
    <w:p w14:paraId="179318AA"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0125DF18" w14:textId="77777777" w:rsidR="009A473F" w:rsidRPr="00116E0B" w:rsidRDefault="009A473F" w:rsidP="009A473F">
      <w:pPr>
        <w:tabs>
          <w:tab w:val="left" w:pos="-720"/>
          <w:tab w:val="left" w:pos="4900"/>
        </w:tabs>
        <w:jc w:val="both"/>
        <w:rPr>
          <w:rFonts w:cs="Arial"/>
          <w:spacing w:val="-3"/>
        </w:rPr>
      </w:pPr>
    </w:p>
    <w:p w14:paraId="24EC4B13" w14:textId="77777777" w:rsidR="009A473F" w:rsidRDefault="009A473F" w:rsidP="009A473F">
      <w:pPr>
        <w:tabs>
          <w:tab w:val="left" w:pos="4900"/>
        </w:tabs>
        <w:rPr>
          <w:rFonts w:cs="Arial"/>
          <w:spacing w:val="-3"/>
        </w:rPr>
      </w:pPr>
      <w:r>
        <w:rPr>
          <w:rFonts w:cs="Arial"/>
          <w:spacing w:val="-3"/>
        </w:rPr>
        <w:t>………………………….</w:t>
      </w:r>
    </w:p>
    <w:p w14:paraId="1808E9F4"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2903F0A6"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1733D893"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3B084D71" w14:textId="77777777" w:rsidR="009A473F" w:rsidRDefault="009A473F" w:rsidP="009A473F">
      <w:pPr>
        <w:jc w:val="both"/>
        <w:rPr>
          <w:rFonts w:ascii="Arial Narrow" w:hAnsi="Arial Narrow" w:cs="Tahoma"/>
          <w:color w:val="000000"/>
        </w:rPr>
      </w:pPr>
    </w:p>
    <w:p w14:paraId="488FB590" w14:textId="77777777" w:rsidR="009A473F" w:rsidRDefault="009A473F" w:rsidP="009A473F">
      <w:pPr>
        <w:keepNext/>
        <w:jc w:val="both"/>
        <w:outlineLvl w:val="0"/>
        <w:rPr>
          <w:rFonts w:ascii="Arial Narrow" w:hAnsi="Arial Narrow" w:cs="Tahoma"/>
          <w:color w:val="000000"/>
        </w:rPr>
      </w:pPr>
    </w:p>
    <w:p w14:paraId="4C353ED0" w14:textId="77777777" w:rsidR="00481094" w:rsidRDefault="00481094" w:rsidP="00481094">
      <w:pPr>
        <w:jc w:val="both"/>
        <w:rPr>
          <w:rFonts w:ascii="Arial Narrow" w:hAnsi="Arial Narrow" w:cs="Tahoma"/>
          <w:color w:val="000000"/>
        </w:rPr>
      </w:pPr>
    </w:p>
    <w:p w14:paraId="31B781D0" w14:textId="77777777" w:rsidR="00481094" w:rsidRDefault="00481094" w:rsidP="00481094">
      <w:pPr>
        <w:keepNext/>
        <w:jc w:val="both"/>
        <w:outlineLvl w:val="0"/>
        <w:rPr>
          <w:rFonts w:ascii="Arial Narrow" w:hAnsi="Arial Narrow" w:cs="Tahoma"/>
          <w:color w:val="000000"/>
        </w:rPr>
      </w:pPr>
    </w:p>
    <w:p w14:paraId="67FBD0A4" w14:textId="77777777" w:rsidR="00481094" w:rsidRDefault="00481094" w:rsidP="00481094">
      <w:pPr>
        <w:pStyle w:val="Nagwek2"/>
      </w:pPr>
      <w:bookmarkStart w:id="142" w:name="_Toc65498633"/>
      <w:bookmarkStart w:id="143" w:name="_Toc65498678"/>
      <w:bookmarkStart w:id="144" w:name="_Toc167795060"/>
      <w:r w:rsidRPr="00702C30">
        <w:lastRenderedPageBreak/>
        <w:t>Załącznik nr 10</w:t>
      </w:r>
      <w:r w:rsidRPr="00702C30">
        <w:br/>
        <w:t>Aktualna polisa OC Wykonawcy</w:t>
      </w:r>
      <w:bookmarkEnd w:id="142"/>
      <w:bookmarkEnd w:id="143"/>
      <w:bookmarkEnd w:id="144"/>
    </w:p>
    <w:p w14:paraId="428019BD" w14:textId="4631BD05" w:rsidR="00481094" w:rsidRDefault="00481094" w:rsidP="00481094"/>
    <w:p w14:paraId="40029D35" w14:textId="745794DC" w:rsidR="005576E5" w:rsidRDefault="005576E5" w:rsidP="00481094"/>
    <w:p w14:paraId="29B19201" w14:textId="665CA6EC" w:rsidR="00925EC6" w:rsidRDefault="00925EC6" w:rsidP="00481094"/>
    <w:p w14:paraId="0C2892CC" w14:textId="77777777" w:rsidR="00925EC6" w:rsidRDefault="00925EC6" w:rsidP="00481094"/>
    <w:p w14:paraId="5402FC0F" w14:textId="77777777" w:rsidR="00925EC6" w:rsidRDefault="00925EC6" w:rsidP="00481094"/>
    <w:p w14:paraId="5E097E65" w14:textId="77777777" w:rsidR="00925EC6" w:rsidRDefault="00925EC6" w:rsidP="00481094"/>
    <w:p w14:paraId="77A610A0" w14:textId="6221DBEC" w:rsidR="00925EC6" w:rsidRDefault="00925EC6" w:rsidP="00481094"/>
    <w:p w14:paraId="06C19D62" w14:textId="77777777" w:rsidR="00925EC6" w:rsidRDefault="00925EC6" w:rsidP="00481094"/>
    <w:p w14:paraId="65D8D5FD" w14:textId="77777777" w:rsidR="00925EC6" w:rsidRDefault="00925EC6" w:rsidP="00481094"/>
    <w:p w14:paraId="7FF809CB" w14:textId="77777777" w:rsidR="00925EC6" w:rsidRDefault="00925EC6" w:rsidP="00481094"/>
    <w:p w14:paraId="3B936825" w14:textId="77777777" w:rsidR="00925EC6" w:rsidRDefault="00925EC6" w:rsidP="00481094"/>
    <w:p w14:paraId="5DFB5852" w14:textId="5E2E720B" w:rsidR="00925EC6" w:rsidRDefault="00925EC6" w:rsidP="00481094"/>
    <w:p w14:paraId="49BDB455" w14:textId="77777777" w:rsidR="005576E5" w:rsidRDefault="005576E5" w:rsidP="00481094"/>
    <w:p w14:paraId="0168812E" w14:textId="35F51E70" w:rsidR="005576E5" w:rsidRDefault="005576E5" w:rsidP="00481094"/>
    <w:p w14:paraId="476852A8" w14:textId="77777777" w:rsidR="009A473F" w:rsidRDefault="009A473F" w:rsidP="00481094"/>
    <w:p w14:paraId="3CACEFB3" w14:textId="77777777" w:rsidR="00481094" w:rsidRPr="00702C30" w:rsidRDefault="00481094" w:rsidP="00481094">
      <w:pPr>
        <w:pStyle w:val="Nagwek2"/>
      </w:pPr>
      <w:bookmarkStart w:id="145" w:name="_Toc65498634"/>
      <w:bookmarkStart w:id="146" w:name="_Toc65498679"/>
      <w:bookmarkStart w:id="147" w:name="_Toc167795061"/>
      <w:r w:rsidRPr="00702C30">
        <w:lastRenderedPageBreak/>
        <w:t>Załącznik nr 11a</w:t>
      </w:r>
      <w:r w:rsidRPr="00702C30">
        <w:br/>
        <w:t>Wzór oświadczenia Podwykonawcy</w:t>
      </w:r>
      <w:bookmarkEnd w:id="145"/>
      <w:bookmarkEnd w:id="146"/>
      <w:bookmarkEnd w:id="147"/>
    </w:p>
    <w:p w14:paraId="51747214"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7B49511D" w14:textId="77777777" w:rsidR="00481094" w:rsidRPr="00702C30" w:rsidRDefault="00481094" w:rsidP="00481094">
      <w:pPr>
        <w:spacing w:after="120" w:line="240" w:lineRule="auto"/>
        <w:jc w:val="both"/>
        <w:rPr>
          <w:rFonts w:cs="Arial"/>
          <w:color w:val="000000"/>
        </w:rPr>
      </w:pPr>
    </w:p>
    <w:p w14:paraId="46B9BC4C" w14:textId="6ACBFBB1"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j pomiędzy Wykonawcą a O</w:t>
      </w:r>
      <w:r w:rsidR="00925EC6">
        <w:rPr>
          <w:rFonts w:cs="Arial"/>
        </w:rPr>
        <w:t>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5E7985B3" w14:textId="77777777" w:rsidR="00481094" w:rsidRPr="00702C30" w:rsidRDefault="00481094" w:rsidP="00481094">
      <w:pPr>
        <w:spacing w:line="240" w:lineRule="auto"/>
        <w:jc w:val="both"/>
        <w:rPr>
          <w:rFonts w:cs="Arial"/>
        </w:rPr>
      </w:pPr>
    </w:p>
    <w:p w14:paraId="770B18EA" w14:textId="77777777" w:rsidR="00481094" w:rsidRPr="00702C30" w:rsidRDefault="00481094" w:rsidP="00481094">
      <w:pPr>
        <w:spacing w:line="240" w:lineRule="auto"/>
        <w:jc w:val="both"/>
        <w:rPr>
          <w:rFonts w:cs="Arial"/>
        </w:rPr>
      </w:pPr>
    </w:p>
    <w:p w14:paraId="7FC7B0A1" w14:textId="77777777" w:rsidR="00481094" w:rsidRPr="00702C30" w:rsidRDefault="00481094" w:rsidP="00481094">
      <w:pPr>
        <w:spacing w:line="240" w:lineRule="auto"/>
        <w:jc w:val="both"/>
        <w:rPr>
          <w:rFonts w:cs="Arial"/>
        </w:rPr>
      </w:pPr>
    </w:p>
    <w:p w14:paraId="2AD018C9"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0C539A15" w14:textId="77777777" w:rsidR="00481094" w:rsidRPr="00702C30" w:rsidRDefault="00481094" w:rsidP="00481094">
      <w:pPr>
        <w:spacing w:line="240" w:lineRule="auto"/>
        <w:jc w:val="both"/>
        <w:rPr>
          <w:rFonts w:cs="Arial"/>
          <w:i/>
        </w:rPr>
      </w:pPr>
      <w:r w:rsidRPr="00702C30">
        <w:rPr>
          <w:rFonts w:cs="Arial"/>
        </w:rPr>
        <w:t>_______________________________</w:t>
      </w:r>
    </w:p>
    <w:p w14:paraId="7E4AE0E8" w14:textId="77777777" w:rsidR="00481094" w:rsidRPr="00702C30" w:rsidRDefault="00481094" w:rsidP="00481094">
      <w:pPr>
        <w:spacing w:line="240" w:lineRule="auto"/>
        <w:rPr>
          <w:rFonts w:cs="Arial"/>
          <w:b/>
          <w:i/>
        </w:rPr>
      </w:pPr>
      <w:r w:rsidRPr="00702C30">
        <w:rPr>
          <w:rFonts w:cs="Arial"/>
          <w:i/>
        </w:rPr>
        <w:t>(data i podpis)</w:t>
      </w:r>
    </w:p>
    <w:p w14:paraId="19A316D9" w14:textId="77777777" w:rsidR="00481094" w:rsidRPr="00702C30" w:rsidRDefault="00481094" w:rsidP="00481094">
      <w:pPr>
        <w:pStyle w:val="Nagwek2"/>
      </w:pPr>
      <w:bookmarkStart w:id="148" w:name="_Toc65498635"/>
      <w:bookmarkStart w:id="149" w:name="_Toc65498680"/>
      <w:bookmarkStart w:id="150" w:name="_Toc167795062"/>
      <w:r w:rsidRPr="00702C30">
        <w:lastRenderedPageBreak/>
        <w:t>Załącznik nr 11b</w:t>
      </w:r>
      <w:r w:rsidRPr="00702C30">
        <w:br/>
        <w:t>Wzór Oświadczenia końcowego Wykonawcy</w:t>
      </w:r>
      <w:bookmarkEnd w:id="148"/>
      <w:bookmarkEnd w:id="149"/>
      <w:bookmarkEnd w:id="150"/>
    </w:p>
    <w:p w14:paraId="20B05255" w14:textId="7B072B51"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należność wynikająca z faktury końcowej, to jest faktury VAT nr ……………………… z dnia ……………………… r. wyczerpuje wszelkie roszczenia Wykonawcy w stosunku do O</w:t>
      </w:r>
      <w:r w:rsidR="00B25065">
        <w:rPr>
          <w:rFonts w:cs="Arial"/>
        </w:rPr>
        <w:t>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27535601" w14:textId="77777777" w:rsidR="00481094" w:rsidRPr="00702C30" w:rsidRDefault="00481094" w:rsidP="00481094">
      <w:pPr>
        <w:spacing w:line="240" w:lineRule="auto"/>
        <w:ind w:right="-2"/>
        <w:jc w:val="both"/>
        <w:rPr>
          <w:rFonts w:cs="Arial"/>
          <w:b/>
          <w:bCs/>
          <w:spacing w:val="-4"/>
        </w:rPr>
      </w:pPr>
    </w:p>
    <w:p w14:paraId="43173702"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6CA62EFA" w14:textId="77777777" w:rsidR="00481094" w:rsidRPr="00702C30" w:rsidRDefault="00481094" w:rsidP="00481094">
      <w:pPr>
        <w:spacing w:line="240" w:lineRule="auto"/>
        <w:jc w:val="both"/>
        <w:rPr>
          <w:rFonts w:cs="Arial"/>
          <w:spacing w:val="-3"/>
        </w:rPr>
      </w:pPr>
    </w:p>
    <w:p w14:paraId="3E651233" w14:textId="77777777" w:rsidR="00481094" w:rsidRPr="00702C30" w:rsidRDefault="00481094" w:rsidP="00481094">
      <w:pPr>
        <w:spacing w:line="240" w:lineRule="auto"/>
        <w:jc w:val="both"/>
        <w:rPr>
          <w:rFonts w:cs="Arial"/>
          <w:spacing w:val="-3"/>
        </w:rPr>
      </w:pPr>
    </w:p>
    <w:p w14:paraId="4677FF3A" w14:textId="77777777" w:rsidR="00481094" w:rsidRPr="00702C30" w:rsidRDefault="00481094" w:rsidP="00481094">
      <w:pPr>
        <w:spacing w:line="240" w:lineRule="auto"/>
        <w:jc w:val="both"/>
        <w:rPr>
          <w:rFonts w:cs="Arial"/>
          <w:spacing w:val="-3"/>
        </w:rPr>
      </w:pPr>
    </w:p>
    <w:p w14:paraId="04871F9A"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4ED40E04" w14:textId="77777777" w:rsidR="00481094" w:rsidRPr="00702C30" w:rsidRDefault="00481094" w:rsidP="00481094">
      <w:pPr>
        <w:spacing w:line="240" w:lineRule="auto"/>
        <w:jc w:val="both"/>
        <w:rPr>
          <w:rFonts w:cs="Arial"/>
          <w:i/>
        </w:rPr>
      </w:pPr>
      <w:r w:rsidRPr="00702C30">
        <w:rPr>
          <w:rFonts w:cs="Arial"/>
        </w:rPr>
        <w:t>_______________________________</w:t>
      </w:r>
    </w:p>
    <w:p w14:paraId="382A9CB3" w14:textId="77777777" w:rsidR="00481094" w:rsidRPr="00702C30" w:rsidRDefault="00481094" w:rsidP="00481094">
      <w:pPr>
        <w:spacing w:line="240" w:lineRule="auto"/>
        <w:rPr>
          <w:rFonts w:cs="Arial"/>
          <w:b/>
          <w:i/>
        </w:rPr>
      </w:pPr>
      <w:r w:rsidRPr="00702C30">
        <w:rPr>
          <w:rFonts w:cs="Arial"/>
          <w:i/>
        </w:rPr>
        <w:t>(data i podpis)</w:t>
      </w:r>
    </w:p>
    <w:p w14:paraId="55CA526C" w14:textId="77777777" w:rsidR="00481094" w:rsidRPr="00702C30" w:rsidRDefault="00481094" w:rsidP="00481094">
      <w:pPr>
        <w:spacing w:after="0" w:line="240" w:lineRule="auto"/>
        <w:jc w:val="both"/>
        <w:rPr>
          <w:rFonts w:cs="Arial"/>
          <w:b/>
          <w:i/>
        </w:rPr>
      </w:pPr>
    </w:p>
    <w:p w14:paraId="4DC8D971" w14:textId="77777777" w:rsidR="00651D5F" w:rsidRPr="00651D5F" w:rsidRDefault="00651D5F" w:rsidP="00651D5F">
      <w:pPr>
        <w:rPr>
          <w:b/>
        </w:rPr>
      </w:pPr>
      <w:r>
        <w:t xml:space="preserve">                                                                  </w:t>
      </w:r>
      <w:r w:rsidRPr="00651D5F">
        <w:rPr>
          <w:b/>
        </w:rPr>
        <w:t>Załącznik nr 12</w:t>
      </w:r>
    </w:p>
    <w:p w14:paraId="2D4AA695" w14:textId="77777777" w:rsidR="00651D5F" w:rsidRPr="00651D5F" w:rsidRDefault="00651D5F" w:rsidP="00651D5F">
      <w:r>
        <w:t xml:space="preserve">                                                                   Klauzula MAR</w:t>
      </w:r>
    </w:p>
    <w:p w14:paraId="23E57680"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34FFD435"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E7F44">
        <w:t>późn</w:t>
      </w:r>
      <w:proofErr w:type="spellEnd"/>
      <w:r w:rsidRPr="006E7F44">
        <w:t>. zm. (dalej „Rozporządzenie MAR”).</w:t>
      </w:r>
    </w:p>
    <w:p w14:paraId="557CC893" w14:textId="77777777" w:rsidR="00481094" w:rsidRPr="006E7F44" w:rsidRDefault="00481094" w:rsidP="00481094">
      <w:pPr>
        <w:shd w:val="clear" w:color="auto" w:fill="FFFFFF"/>
        <w:spacing w:line="240" w:lineRule="auto"/>
        <w:jc w:val="both"/>
      </w:pPr>
      <w:r w:rsidRPr="006E7F44">
        <w:t>W związku z tym, stosując przepisy Rozporządzenia MAR:</w:t>
      </w:r>
    </w:p>
    <w:p w14:paraId="2F2788A5" w14:textId="77777777" w:rsidR="00481094" w:rsidRPr="008D4375" w:rsidRDefault="00481094" w:rsidP="00A9398D">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1AB1E23C" w14:textId="77777777" w:rsidR="00481094" w:rsidRPr="008D4375" w:rsidRDefault="00481094" w:rsidP="00A9398D">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540C56E" w14:textId="77777777" w:rsidR="00481094" w:rsidRPr="00702C30" w:rsidRDefault="00481094" w:rsidP="00481094">
      <w:pPr>
        <w:pStyle w:val="Nagwek2"/>
      </w:pPr>
      <w:bookmarkStart w:id="151" w:name="_Toc63170932"/>
      <w:bookmarkStart w:id="152" w:name="_Toc65498637"/>
      <w:bookmarkStart w:id="153" w:name="_Toc65498682"/>
      <w:bookmarkStart w:id="154" w:name="_Toc167795064"/>
      <w:r w:rsidRPr="00031356">
        <w:lastRenderedPageBreak/>
        <w:t>Załącznik nr 13</w:t>
      </w:r>
      <w:r w:rsidRPr="00031356">
        <w:br/>
        <w:t>Klauzula antykorupcyjna</w:t>
      </w:r>
      <w:bookmarkEnd w:id="151"/>
      <w:bookmarkEnd w:id="152"/>
      <w:bookmarkEnd w:id="153"/>
      <w:bookmarkEnd w:id="154"/>
    </w:p>
    <w:p w14:paraId="10E2D831" w14:textId="77777777" w:rsidR="00651D5F" w:rsidRPr="00651D5F" w:rsidRDefault="00651D5F" w:rsidP="00A9398D">
      <w:pPr>
        <w:numPr>
          <w:ilvl w:val="0"/>
          <w:numId w:val="93"/>
        </w:numPr>
        <w:suppressAutoHyphens w:val="0"/>
        <w:spacing w:after="120" w:line="240" w:lineRule="auto"/>
        <w:ind w:left="426"/>
        <w:jc w:val="both"/>
        <w:rPr>
          <w:rFonts w:eastAsia="Calibri" w:cs="Arial"/>
          <w:lang w:eastAsia="en-US"/>
        </w:rPr>
      </w:pPr>
      <w:bookmarkStart w:id="155"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98C915C" w14:textId="77777777" w:rsidR="00651D5F" w:rsidRPr="00651D5F" w:rsidRDefault="00651D5F" w:rsidP="00A9398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50B17427" w14:textId="77777777" w:rsidR="00651D5F" w:rsidRPr="00651D5F" w:rsidRDefault="00651D5F" w:rsidP="00A9398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2C1CE11" w14:textId="77777777" w:rsidR="00651D5F" w:rsidRPr="00651D5F" w:rsidRDefault="00651D5F" w:rsidP="00A9398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00B2A1C" w14:textId="77777777" w:rsidR="00651D5F" w:rsidRPr="00651D5F" w:rsidRDefault="00651D5F" w:rsidP="00A9398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675B3608" w14:textId="77777777" w:rsidR="00651D5F" w:rsidRPr="00651D5F" w:rsidRDefault="00651D5F" w:rsidP="00A9398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34C426" w14:textId="77777777" w:rsidR="00651D5F" w:rsidRPr="00651D5F" w:rsidRDefault="00651D5F" w:rsidP="00A9398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5055A737" w14:textId="77777777" w:rsidR="00651D5F" w:rsidRPr="00651D5F" w:rsidRDefault="00651D5F" w:rsidP="00A9398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00FCD8C7" w14:textId="77777777" w:rsidR="00651D5F" w:rsidRPr="00651D5F" w:rsidRDefault="00651D5F" w:rsidP="00A9398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F14FE11" w14:textId="77777777" w:rsidR="00651D5F" w:rsidRPr="00651D5F" w:rsidRDefault="00651D5F" w:rsidP="00A9398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6363BFB8" w14:textId="77777777" w:rsidR="00651D5F" w:rsidRDefault="00651D5F" w:rsidP="00A9398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04BEF0A8"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D30460">
        <w:rPr>
          <w:rFonts w:eastAsia="Calibri" w:cs="Arial"/>
          <w:lang w:eastAsia="en-US"/>
        </w:rPr>
        <w:t>Elbląska 135, 80-718 Gdańsk</w:t>
      </w:r>
      <w:r w:rsidRPr="00F131D1">
        <w:rPr>
          <w:rFonts w:eastAsia="Calibri" w:cs="Arial"/>
          <w:lang w:eastAsia="en-US"/>
        </w:rPr>
        <w:t>, z dopiskiem „DO RĄK WŁASNYCH”,</w:t>
      </w:r>
    </w:p>
    <w:p w14:paraId="2C230558"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5690D02B"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0C8EDB3D" w14:textId="77777777" w:rsidR="00651D5F" w:rsidRPr="00651D5F" w:rsidRDefault="00651D5F" w:rsidP="00A9398D">
      <w:pPr>
        <w:numPr>
          <w:ilvl w:val="0"/>
          <w:numId w:val="93"/>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F7D6FED" w14:textId="77777777" w:rsidR="00651D5F" w:rsidRDefault="00651D5F" w:rsidP="00651D5F">
      <w:pPr>
        <w:suppressAutoHyphens w:val="0"/>
        <w:spacing w:after="120" w:line="240" w:lineRule="auto"/>
        <w:jc w:val="both"/>
        <w:rPr>
          <w:rFonts w:ascii="Calibri" w:eastAsia="Calibri" w:hAnsi="Calibri" w:cs="Calibri"/>
          <w:lang w:eastAsia="en-US"/>
        </w:rPr>
      </w:pPr>
    </w:p>
    <w:p w14:paraId="6A3BBCD9"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10C8C44D"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p w14:paraId="011F6DEE" w14:textId="77777777" w:rsidR="00481094" w:rsidRPr="003E514F" w:rsidRDefault="00651D5F" w:rsidP="00BF574D">
      <w:pPr>
        <w:jc w:val="both"/>
      </w:pPr>
      <w:r>
        <w:t xml:space="preserve">                                                             </w:t>
      </w:r>
      <w:r w:rsidR="00481094" w:rsidRPr="003E514F">
        <w:t>KLAUZULA SANKCYJNA</w:t>
      </w:r>
      <w:bookmarkEnd w:id="155"/>
    </w:p>
    <w:p w14:paraId="2DC90087" w14:textId="77777777" w:rsidR="00481094" w:rsidRPr="00DF3E17" w:rsidRDefault="00481094" w:rsidP="00481094">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1326164F" w14:textId="77777777" w:rsidR="00481094" w:rsidRPr="00DF3E17" w:rsidRDefault="00481094" w:rsidP="00481094">
      <w:pPr>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37329CD2" w14:textId="77777777" w:rsidR="00481094" w:rsidRPr="00DF3E17" w:rsidRDefault="00481094" w:rsidP="00481094">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BB6E464" w14:textId="77777777" w:rsidR="00481094" w:rsidRPr="00DF3E17" w:rsidRDefault="00481094" w:rsidP="00481094">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264A60C" w14:textId="77777777" w:rsidR="00481094" w:rsidRPr="00DF3E17" w:rsidRDefault="00481094" w:rsidP="00481094">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0A42EC69" w14:textId="77777777" w:rsidR="00481094" w:rsidRPr="00DF3E17" w:rsidRDefault="00481094" w:rsidP="00481094">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447427A6" w14:textId="77777777" w:rsidR="00481094" w:rsidRPr="00DF3E17" w:rsidRDefault="00481094" w:rsidP="00481094">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3721EB4A" w14:textId="77777777" w:rsidR="00481094" w:rsidRPr="00DF3E17" w:rsidRDefault="00481094" w:rsidP="00481094">
      <w:pPr>
        <w:rPr>
          <w:rFonts w:cs="Arial"/>
        </w:rPr>
      </w:pPr>
      <w:r w:rsidRPr="00DF3E17">
        <w:rPr>
          <w:rFonts w:cs="Arial"/>
        </w:rPr>
        <w:t>2.</w:t>
      </w:r>
      <w:r w:rsidRPr="00DF3E17">
        <w:rPr>
          <w:rFonts w:cs="Arial"/>
        </w:rPr>
        <w:tab/>
        <w:t>ZOBOWIĄZANIA STRON</w:t>
      </w:r>
    </w:p>
    <w:p w14:paraId="2B4C4383" w14:textId="77777777" w:rsidR="00481094" w:rsidRPr="00DF3E17" w:rsidRDefault="00481094" w:rsidP="00481094">
      <w:pPr>
        <w:rPr>
          <w:rFonts w:cs="Arial"/>
        </w:rPr>
      </w:pPr>
      <w:r w:rsidRPr="00DF3E17">
        <w:rPr>
          <w:rFonts w:cs="Arial"/>
        </w:rPr>
        <w:t>2.1</w:t>
      </w:r>
      <w:r w:rsidRPr="00DF3E17">
        <w:rPr>
          <w:rFonts w:cs="Arial"/>
        </w:rPr>
        <w:tab/>
        <w:t>Każda ze Stron zobowiązuje się, że w okresie obowiązywania Umowy:</w:t>
      </w:r>
    </w:p>
    <w:p w14:paraId="27C6B2F6" w14:textId="77777777" w:rsidR="00481094" w:rsidRPr="00DF3E17" w:rsidRDefault="00481094" w:rsidP="00481094">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0CCC4DF4" w14:textId="77777777" w:rsidR="00481094" w:rsidRPr="00DF3E17" w:rsidRDefault="00481094" w:rsidP="00481094">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4D7412A" w14:textId="77777777" w:rsidR="00481094" w:rsidRPr="00DF3E17" w:rsidRDefault="00481094" w:rsidP="00481094">
      <w:pPr>
        <w:rPr>
          <w:rFonts w:cs="Arial"/>
        </w:rPr>
      </w:pPr>
      <w:r w:rsidRPr="00DF3E17">
        <w:rPr>
          <w:rFonts w:cs="Arial"/>
        </w:rPr>
        <w:t>(iii)</w:t>
      </w:r>
      <w:r w:rsidRPr="00DF3E17">
        <w:rPr>
          <w:rFonts w:cs="Arial"/>
        </w:rPr>
        <w:tab/>
        <w:t>wszelkie oświadczenia złożone w pkt. 1 pozostaną prawdziwe.</w:t>
      </w:r>
    </w:p>
    <w:p w14:paraId="20EBB297" w14:textId="77777777" w:rsidR="00481094" w:rsidRPr="00DF3E17" w:rsidRDefault="00481094" w:rsidP="00481094">
      <w:pPr>
        <w:rPr>
          <w:rFonts w:cs="Arial"/>
        </w:rPr>
      </w:pPr>
      <w:r w:rsidRPr="00DF3E17">
        <w:rPr>
          <w:rFonts w:cs="Arial"/>
        </w:rPr>
        <w:t>2.2</w:t>
      </w:r>
      <w:r w:rsidRPr="00DF3E17">
        <w:rPr>
          <w:rFonts w:cs="Arial"/>
        </w:rPr>
        <w:tab/>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D2F0587" w14:textId="77777777" w:rsidR="00481094" w:rsidRPr="00DF3E17" w:rsidRDefault="00481094" w:rsidP="00481094">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5FF3C822" w14:textId="77777777" w:rsidR="00CF282E" w:rsidRDefault="00481094">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59DF2BDF" w14:textId="6BFF9CEA" w:rsidR="005576E5" w:rsidRDefault="005576E5">
      <w:pPr>
        <w:rPr>
          <w:rFonts w:cs="Arial"/>
          <w:b/>
          <w:bCs/>
        </w:rPr>
      </w:pPr>
      <w:r w:rsidRPr="005576E5">
        <w:rPr>
          <w:rFonts w:cs="Arial"/>
          <w:b/>
          <w:bCs/>
        </w:rPr>
        <w:lastRenderedPageBreak/>
        <w:t xml:space="preserve">                                                            Załącznik nr 15 </w:t>
      </w:r>
    </w:p>
    <w:p w14:paraId="6477A0EE" w14:textId="77777777" w:rsidR="005576E5" w:rsidRDefault="005576E5">
      <w:pPr>
        <w:rPr>
          <w:rFonts w:cs="Arial"/>
          <w:b/>
          <w:bCs/>
        </w:rPr>
      </w:pPr>
    </w:p>
    <w:p w14:paraId="432BE655" w14:textId="22A4762D" w:rsidR="005576E5" w:rsidRDefault="005576E5">
      <w:r w:rsidRPr="005576E5">
        <w:rPr>
          <w:noProof/>
        </w:rPr>
        <w:drawing>
          <wp:inline distT="0" distB="0" distL="0" distR="0" wp14:anchorId="0CA6AF2C" wp14:editId="55A5F425">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3D962764" w14:textId="77777777" w:rsidR="005576E5" w:rsidRDefault="005576E5" w:rsidP="005576E5"/>
    <w:p w14:paraId="2A1E08F5" w14:textId="5D4A6FC6" w:rsidR="005576E5" w:rsidRDefault="005576E5" w:rsidP="005576E5">
      <w:pPr>
        <w:tabs>
          <w:tab w:val="left" w:pos="7560"/>
        </w:tabs>
      </w:pPr>
      <w:r>
        <w:tab/>
      </w:r>
      <w:bookmarkEnd w:id="0"/>
    </w:p>
    <w:p w14:paraId="7183DB01" w14:textId="77777777" w:rsidR="00921423" w:rsidRDefault="00921423" w:rsidP="005576E5">
      <w:pPr>
        <w:tabs>
          <w:tab w:val="left" w:pos="7560"/>
        </w:tabs>
        <w:rPr>
          <w:b/>
          <w:bCs/>
        </w:rPr>
      </w:pPr>
    </w:p>
    <w:p w14:paraId="410B2A1D" w14:textId="77777777" w:rsidR="00921423" w:rsidRDefault="00921423" w:rsidP="005576E5">
      <w:pPr>
        <w:tabs>
          <w:tab w:val="left" w:pos="7560"/>
        </w:tabs>
        <w:rPr>
          <w:b/>
          <w:bCs/>
        </w:rPr>
      </w:pPr>
    </w:p>
    <w:p w14:paraId="2549E481" w14:textId="77777777" w:rsidR="00921423" w:rsidRDefault="00921423" w:rsidP="005576E5">
      <w:pPr>
        <w:tabs>
          <w:tab w:val="left" w:pos="7560"/>
        </w:tabs>
        <w:rPr>
          <w:b/>
          <w:bCs/>
        </w:rPr>
      </w:pPr>
    </w:p>
    <w:p w14:paraId="293610E8" w14:textId="77777777" w:rsidR="00921423" w:rsidRDefault="00921423" w:rsidP="005576E5">
      <w:pPr>
        <w:tabs>
          <w:tab w:val="left" w:pos="7560"/>
        </w:tabs>
        <w:rPr>
          <w:b/>
          <w:bCs/>
        </w:rPr>
      </w:pPr>
    </w:p>
    <w:p w14:paraId="3EA7B461" w14:textId="77777777" w:rsidR="00921423" w:rsidRDefault="00921423" w:rsidP="005576E5">
      <w:pPr>
        <w:tabs>
          <w:tab w:val="left" w:pos="7560"/>
        </w:tabs>
        <w:rPr>
          <w:b/>
          <w:bCs/>
        </w:rPr>
      </w:pPr>
    </w:p>
    <w:p w14:paraId="50D80C5C" w14:textId="77777777" w:rsidR="00921423" w:rsidRDefault="00921423" w:rsidP="005576E5">
      <w:pPr>
        <w:tabs>
          <w:tab w:val="left" w:pos="7560"/>
        </w:tabs>
        <w:rPr>
          <w:b/>
          <w:bCs/>
        </w:rPr>
      </w:pPr>
    </w:p>
    <w:p w14:paraId="5A13F53D" w14:textId="77777777" w:rsidR="00921423" w:rsidRDefault="00921423" w:rsidP="005576E5">
      <w:pPr>
        <w:tabs>
          <w:tab w:val="left" w:pos="7560"/>
        </w:tabs>
        <w:rPr>
          <w:b/>
          <w:bCs/>
        </w:rPr>
      </w:pPr>
    </w:p>
    <w:p w14:paraId="77F6C166" w14:textId="77777777" w:rsidR="00921423" w:rsidRDefault="00921423" w:rsidP="005576E5">
      <w:pPr>
        <w:tabs>
          <w:tab w:val="left" w:pos="7560"/>
        </w:tabs>
        <w:rPr>
          <w:b/>
          <w:bCs/>
        </w:rPr>
      </w:pPr>
    </w:p>
    <w:p w14:paraId="0353E4F7" w14:textId="77777777" w:rsidR="00921423" w:rsidRDefault="00921423" w:rsidP="005576E5">
      <w:pPr>
        <w:tabs>
          <w:tab w:val="left" w:pos="7560"/>
        </w:tabs>
        <w:rPr>
          <w:b/>
          <w:bCs/>
        </w:rPr>
      </w:pPr>
    </w:p>
    <w:p w14:paraId="0754CCDA" w14:textId="77777777" w:rsidR="00921423" w:rsidRDefault="00921423" w:rsidP="005576E5">
      <w:pPr>
        <w:tabs>
          <w:tab w:val="left" w:pos="7560"/>
        </w:tabs>
        <w:rPr>
          <w:b/>
          <w:bCs/>
        </w:rPr>
      </w:pPr>
    </w:p>
    <w:p w14:paraId="4738E4FC" w14:textId="77777777" w:rsidR="00921423" w:rsidRDefault="00921423" w:rsidP="005576E5">
      <w:pPr>
        <w:tabs>
          <w:tab w:val="left" w:pos="7560"/>
        </w:tabs>
        <w:rPr>
          <w:b/>
          <w:bCs/>
        </w:rPr>
      </w:pPr>
    </w:p>
    <w:p w14:paraId="0DF0BE3B" w14:textId="5B437DAB" w:rsidR="007A296D" w:rsidRPr="007A296D" w:rsidRDefault="007A296D" w:rsidP="005576E5">
      <w:pPr>
        <w:tabs>
          <w:tab w:val="left" w:pos="7560"/>
        </w:tabs>
        <w:rPr>
          <w:b/>
          <w:bCs/>
        </w:rPr>
      </w:pPr>
      <w:r w:rsidRPr="007A296D">
        <w:rPr>
          <w:b/>
          <w:bCs/>
        </w:rPr>
        <w:lastRenderedPageBreak/>
        <w:t>Załącznik nr 16</w:t>
      </w:r>
    </w:p>
    <w:p w14:paraId="24C2F59F" w14:textId="1C39EB29" w:rsidR="007A296D" w:rsidRDefault="007A296D" w:rsidP="005576E5">
      <w:pPr>
        <w:tabs>
          <w:tab w:val="left" w:pos="7560"/>
        </w:tabs>
      </w:pPr>
      <w:r>
        <w:t xml:space="preserve">                                                     Pełnomocnictwo</w:t>
      </w:r>
    </w:p>
    <w:p w14:paraId="06058913" w14:textId="6A964CAA" w:rsidR="00921423" w:rsidRDefault="00921423" w:rsidP="005576E5">
      <w:pPr>
        <w:tabs>
          <w:tab w:val="left" w:pos="7560"/>
        </w:tabs>
      </w:pPr>
    </w:p>
    <w:p w14:paraId="72FAC021" w14:textId="77777777" w:rsidR="00254DD1" w:rsidRDefault="00254DD1" w:rsidP="005576E5">
      <w:pPr>
        <w:tabs>
          <w:tab w:val="left" w:pos="7560"/>
        </w:tabs>
      </w:pPr>
    </w:p>
    <w:p w14:paraId="40107011" w14:textId="77777777" w:rsidR="00254DD1" w:rsidRDefault="00254DD1" w:rsidP="005576E5">
      <w:pPr>
        <w:tabs>
          <w:tab w:val="left" w:pos="7560"/>
        </w:tabs>
      </w:pPr>
    </w:p>
    <w:p w14:paraId="363C61D4" w14:textId="77777777" w:rsidR="00254DD1" w:rsidRDefault="00254DD1" w:rsidP="005576E5">
      <w:pPr>
        <w:tabs>
          <w:tab w:val="left" w:pos="7560"/>
        </w:tabs>
      </w:pPr>
    </w:p>
    <w:p w14:paraId="1F04F2F4" w14:textId="77777777" w:rsidR="00254DD1" w:rsidRDefault="00254DD1" w:rsidP="005576E5">
      <w:pPr>
        <w:tabs>
          <w:tab w:val="left" w:pos="7560"/>
        </w:tabs>
      </w:pPr>
    </w:p>
    <w:p w14:paraId="5C8F5B93" w14:textId="77777777" w:rsidR="00254DD1" w:rsidRDefault="00254DD1" w:rsidP="005576E5">
      <w:pPr>
        <w:tabs>
          <w:tab w:val="left" w:pos="7560"/>
        </w:tabs>
      </w:pPr>
    </w:p>
    <w:p w14:paraId="10D3336D" w14:textId="77777777" w:rsidR="00254DD1" w:rsidRDefault="00254DD1" w:rsidP="005576E5">
      <w:pPr>
        <w:tabs>
          <w:tab w:val="left" w:pos="7560"/>
        </w:tabs>
      </w:pPr>
    </w:p>
    <w:p w14:paraId="7271FCD3" w14:textId="77777777" w:rsidR="00254DD1" w:rsidRDefault="00254DD1" w:rsidP="005576E5">
      <w:pPr>
        <w:tabs>
          <w:tab w:val="left" w:pos="7560"/>
        </w:tabs>
      </w:pPr>
    </w:p>
    <w:p w14:paraId="20F19ED7" w14:textId="77777777" w:rsidR="00254DD1" w:rsidRDefault="00254DD1" w:rsidP="005576E5">
      <w:pPr>
        <w:tabs>
          <w:tab w:val="left" w:pos="7560"/>
        </w:tabs>
      </w:pPr>
    </w:p>
    <w:p w14:paraId="4B493DE8" w14:textId="77777777" w:rsidR="00254DD1" w:rsidRDefault="00254DD1" w:rsidP="005576E5">
      <w:pPr>
        <w:tabs>
          <w:tab w:val="left" w:pos="7560"/>
        </w:tabs>
      </w:pPr>
    </w:p>
    <w:p w14:paraId="3EAC3E50" w14:textId="77777777" w:rsidR="00254DD1" w:rsidRDefault="00254DD1" w:rsidP="005576E5">
      <w:pPr>
        <w:tabs>
          <w:tab w:val="left" w:pos="7560"/>
        </w:tabs>
      </w:pPr>
    </w:p>
    <w:p w14:paraId="43DF1CE2" w14:textId="77777777" w:rsidR="00254DD1" w:rsidRDefault="00254DD1" w:rsidP="005576E5">
      <w:pPr>
        <w:tabs>
          <w:tab w:val="left" w:pos="7560"/>
        </w:tabs>
      </w:pPr>
    </w:p>
    <w:p w14:paraId="50886215" w14:textId="77777777" w:rsidR="00254DD1" w:rsidRDefault="00254DD1" w:rsidP="005576E5">
      <w:pPr>
        <w:tabs>
          <w:tab w:val="left" w:pos="7560"/>
        </w:tabs>
      </w:pPr>
    </w:p>
    <w:p w14:paraId="5C61FDCB" w14:textId="77777777" w:rsidR="00254DD1" w:rsidRDefault="00254DD1" w:rsidP="005576E5">
      <w:pPr>
        <w:tabs>
          <w:tab w:val="left" w:pos="7560"/>
        </w:tabs>
      </w:pPr>
    </w:p>
    <w:p w14:paraId="0DD15421" w14:textId="77777777" w:rsidR="00254DD1" w:rsidRDefault="00254DD1" w:rsidP="005576E5">
      <w:pPr>
        <w:tabs>
          <w:tab w:val="left" w:pos="7560"/>
        </w:tabs>
      </w:pPr>
    </w:p>
    <w:p w14:paraId="1DEEDCB8" w14:textId="77777777" w:rsidR="00254DD1" w:rsidRDefault="00254DD1" w:rsidP="005576E5">
      <w:pPr>
        <w:tabs>
          <w:tab w:val="left" w:pos="7560"/>
        </w:tabs>
      </w:pPr>
    </w:p>
    <w:p w14:paraId="6FD04890" w14:textId="77777777" w:rsidR="00254DD1" w:rsidRDefault="00254DD1" w:rsidP="005576E5">
      <w:pPr>
        <w:tabs>
          <w:tab w:val="left" w:pos="7560"/>
        </w:tabs>
      </w:pPr>
    </w:p>
    <w:p w14:paraId="5DE08226" w14:textId="77777777" w:rsidR="00254DD1" w:rsidRDefault="00254DD1" w:rsidP="005576E5">
      <w:pPr>
        <w:tabs>
          <w:tab w:val="left" w:pos="7560"/>
        </w:tabs>
      </w:pPr>
    </w:p>
    <w:p w14:paraId="29618776" w14:textId="77777777" w:rsidR="00254DD1" w:rsidRDefault="00254DD1" w:rsidP="005576E5">
      <w:pPr>
        <w:tabs>
          <w:tab w:val="left" w:pos="7560"/>
        </w:tabs>
      </w:pPr>
    </w:p>
    <w:p w14:paraId="33BEC329" w14:textId="77777777" w:rsidR="00254DD1" w:rsidRDefault="00254DD1" w:rsidP="005576E5">
      <w:pPr>
        <w:tabs>
          <w:tab w:val="left" w:pos="7560"/>
        </w:tabs>
      </w:pPr>
    </w:p>
    <w:p w14:paraId="35F4854E" w14:textId="77777777" w:rsidR="00254DD1" w:rsidRDefault="00254DD1" w:rsidP="005576E5">
      <w:pPr>
        <w:tabs>
          <w:tab w:val="left" w:pos="7560"/>
        </w:tabs>
      </w:pPr>
    </w:p>
    <w:p w14:paraId="3719EE56" w14:textId="77777777" w:rsidR="00254DD1" w:rsidRDefault="00254DD1" w:rsidP="005576E5">
      <w:pPr>
        <w:tabs>
          <w:tab w:val="left" w:pos="7560"/>
        </w:tabs>
      </w:pPr>
    </w:p>
    <w:p w14:paraId="404A211A" w14:textId="77777777" w:rsidR="00254DD1" w:rsidRDefault="00254DD1" w:rsidP="005576E5">
      <w:pPr>
        <w:tabs>
          <w:tab w:val="left" w:pos="7560"/>
        </w:tabs>
      </w:pPr>
    </w:p>
    <w:p w14:paraId="3DB6A99C" w14:textId="77777777" w:rsidR="00254DD1" w:rsidRDefault="00254DD1" w:rsidP="005576E5">
      <w:pPr>
        <w:tabs>
          <w:tab w:val="left" w:pos="7560"/>
        </w:tabs>
      </w:pPr>
    </w:p>
    <w:p w14:paraId="3CBC45C8" w14:textId="77777777" w:rsidR="00254DD1" w:rsidRDefault="00254DD1" w:rsidP="005576E5">
      <w:pPr>
        <w:tabs>
          <w:tab w:val="left" w:pos="7560"/>
        </w:tabs>
      </w:pPr>
    </w:p>
    <w:p w14:paraId="7DEB18D3" w14:textId="77777777" w:rsidR="00254DD1" w:rsidRDefault="00254DD1" w:rsidP="005576E5">
      <w:pPr>
        <w:tabs>
          <w:tab w:val="left" w:pos="7560"/>
        </w:tabs>
      </w:pPr>
    </w:p>
    <w:p w14:paraId="6E1F7895" w14:textId="77777777" w:rsidR="00254DD1" w:rsidRDefault="00254DD1" w:rsidP="005576E5">
      <w:pPr>
        <w:tabs>
          <w:tab w:val="left" w:pos="7560"/>
        </w:tabs>
      </w:pPr>
    </w:p>
    <w:p w14:paraId="6CDD0B6B" w14:textId="77777777" w:rsidR="00254DD1" w:rsidRDefault="00254DD1" w:rsidP="005576E5">
      <w:pPr>
        <w:tabs>
          <w:tab w:val="left" w:pos="7560"/>
        </w:tabs>
      </w:pPr>
    </w:p>
    <w:p w14:paraId="20E9D1E5" w14:textId="77777777" w:rsidR="00254DD1" w:rsidRDefault="00254DD1" w:rsidP="005576E5">
      <w:pPr>
        <w:tabs>
          <w:tab w:val="left" w:pos="7560"/>
        </w:tabs>
      </w:pPr>
    </w:p>
    <w:p w14:paraId="5D196EC1" w14:textId="6EDA5DF9" w:rsidR="00254DD1" w:rsidRPr="00254DD1" w:rsidRDefault="00254DD1" w:rsidP="005576E5">
      <w:pPr>
        <w:tabs>
          <w:tab w:val="left" w:pos="7560"/>
        </w:tabs>
        <w:rPr>
          <w:b/>
          <w:bCs/>
        </w:rPr>
      </w:pPr>
      <w:r w:rsidRPr="00254DD1">
        <w:rPr>
          <w:b/>
          <w:bCs/>
        </w:rPr>
        <w:lastRenderedPageBreak/>
        <w:t>Załącznik nr 17</w:t>
      </w:r>
    </w:p>
    <w:p w14:paraId="76AB999A" w14:textId="2960A4AE" w:rsidR="00254DD1" w:rsidRDefault="00254DD1" w:rsidP="005576E5">
      <w:pPr>
        <w:tabs>
          <w:tab w:val="left" w:pos="7560"/>
        </w:tabs>
        <w:rPr>
          <w:b/>
          <w:bCs/>
        </w:rPr>
      </w:pPr>
      <w:r w:rsidRPr="00254DD1">
        <w:rPr>
          <w:b/>
          <w:bCs/>
        </w:rPr>
        <w:t xml:space="preserve">                                                    Klauzula </w:t>
      </w:r>
      <w:proofErr w:type="spellStart"/>
      <w:r w:rsidRPr="00254DD1">
        <w:rPr>
          <w:b/>
          <w:bCs/>
        </w:rPr>
        <w:t>KSeF</w:t>
      </w:r>
      <w:proofErr w:type="spellEnd"/>
    </w:p>
    <w:p w14:paraId="70D30AB0" w14:textId="77777777" w:rsidR="00254DD1" w:rsidRDefault="00254DD1" w:rsidP="005576E5">
      <w:pPr>
        <w:tabs>
          <w:tab w:val="left" w:pos="7560"/>
        </w:tabs>
        <w:rPr>
          <w:b/>
          <w:bCs/>
        </w:rPr>
      </w:pPr>
    </w:p>
    <w:p w14:paraId="106C64A5" w14:textId="29D34DE2" w:rsidR="00254DD1" w:rsidRPr="003A2955" w:rsidRDefault="00254DD1" w:rsidP="00254DD1">
      <w:pPr>
        <w:tabs>
          <w:tab w:val="left" w:pos="7560"/>
        </w:tabs>
        <w:rPr>
          <w:rFonts w:cs="Arial"/>
          <w:lang w:bidi="pl-PL"/>
        </w:rPr>
      </w:pPr>
      <w:r>
        <w:rPr>
          <w:rFonts w:cs="Arial"/>
          <w:lang w:bidi="pl-PL"/>
        </w:rPr>
        <w:t>1</w:t>
      </w:r>
      <w:r w:rsidRPr="003A2955">
        <w:rPr>
          <w:rFonts w:cs="Arial"/>
          <w:lang w:bidi="pl-PL"/>
        </w:rPr>
        <w:t xml:space="preserve">.  Dostawca wystawi i udostępni Odbiorcy fakturę z wykorzystaniem </w:t>
      </w:r>
      <w:proofErr w:type="spellStart"/>
      <w:r w:rsidRPr="003A2955">
        <w:rPr>
          <w:rFonts w:cs="Arial"/>
          <w:lang w:bidi="pl-PL"/>
        </w:rPr>
        <w:t>KSeF</w:t>
      </w:r>
      <w:proofErr w:type="spellEnd"/>
      <w:r w:rsidRPr="003A2955">
        <w:rPr>
          <w:rFonts w:cs="Arial"/>
          <w:lang w:bidi="pl-PL"/>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295DD6EC" w14:textId="447E89B6" w:rsidR="00254DD1" w:rsidRPr="003A2955" w:rsidRDefault="00254DD1" w:rsidP="00254DD1">
      <w:pPr>
        <w:tabs>
          <w:tab w:val="left" w:pos="7560"/>
        </w:tabs>
        <w:rPr>
          <w:rFonts w:cs="Arial"/>
          <w:lang w:bidi="pl-PL"/>
        </w:rPr>
      </w:pPr>
      <w:r>
        <w:rPr>
          <w:rFonts w:cs="Arial"/>
          <w:lang w:bidi="pl-PL"/>
        </w:rPr>
        <w:t>2</w:t>
      </w:r>
      <w:r w:rsidRPr="003A2955">
        <w:rPr>
          <w:rFonts w:cs="Arial"/>
          <w:lang w:bidi="pl-PL"/>
        </w:rPr>
        <w:t xml:space="preserve">.  Zapłata należnego Odbiorcy wynagrodzenia nastąpi w oparciu o wystawioną na zasadach określonych w ust. 2 powyżej fakturę na numer rachunku bankowego </w:t>
      </w:r>
      <w:r>
        <w:rPr>
          <w:rFonts w:cs="Arial"/>
        </w:rPr>
        <w:t>…………………………………………………………………………………………………………………..</w:t>
      </w:r>
      <w:r w:rsidRPr="003A2955">
        <w:rPr>
          <w:rFonts w:cs="Arial"/>
          <w:lang w:bidi="pl-PL"/>
        </w:rPr>
        <w:t xml:space="preserve"> oraz w terminie </w:t>
      </w:r>
      <w:r>
        <w:rPr>
          <w:rFonts w:cs="Arial"/>
          <w:lang w:bidi="pl-PL"/>
        </w:rPr>
        <w:t xml:space="preserve">30 </w:t>
      </w:r>
      <w:r w:rsidRPr="003A2955">
        <w:rPr>
          <w:rFonts w:cs="Arial"/>
          <w:lang w:bidi="pl-PL"/>
        </w:rPr>
        <w:t xml:space="preserve">dni od dnia </w:t>
      </w:r>
      <w:r>
        <w:rPr>
          <w:rFonts w:cs="Arial"/>
          <w:lang w:bidi="pl-PL"/>
        </w:rPr>
        <w:t>podpisania Końcowego Protokołu Odbioru.</w:t>
      </w:r>
    </w:p>
    <w:p w14:paraId="100AF26E" w14:textId="77777777" w:rsidR="00254DD1" w:rsidRPr="003A2955" w:rsidRDefault="00254DD1" w:rsidP="00254DD1">
      <w:pPr>
        <w:tabs>
          <w:tab w:val="left" w:pos="7560"/>
        </w:tabs>
        <w:rPr>
          <w:rFonts w:cs="Arial"/>
          <w:lang w:bidi="pl-PL"/>
        </w:rPr>
      </w:pPr>
      <w:r>
        <w:rPr>
          <w:rFonts w:cs="Arial"/>
          <w:lang w:bidi="pl-PL"/>
        </w:rPr>
        <w:t>3</w:t>
      </w:r>
      <w:r w:rsidRPr="003A2955">
        <w:rPr>
          <w:rFonts w:cs="Arial"/>
          <w:lang w:bidi="pl-PL"/>
        </w:rPr>
        <w:t xml:space="preserve">.  Za datę wystawienia faktury ustrukturyzowanej uznaje się datę przesłania faktury przez Dostawcę do </w:t>
      </w:r>
      <w:proofErr w:type="spellStart"/>
      <w:r w:rsidRPr="003A2955">
        <w:rPr>
          <w:rFonts w:cs="Arial"/>
          <w:lang w:bidi="pl-PL"/>
        </w:rPr>
        <w:t>KSeF</w:t>
      </w:r>
      <w:proofErr w:type="spellEnd"/>
      <w:r w:rsidRPr="003A2955">
        <w:rPr>
          <w:rFonts w:cs="Arial"/>
          <w:lang w:bidi="pl-PL"/>
        </w:rPr>
        <w:t xml:space="preserve">, a w przypadku faktury, o której mowa w art. 106nda ust. 1 lub ust. 16 ustawy o VAT lub faktur wystawianych w okresie awarii lub niedostępności </w:t>
      </w:r>
      <w:proofErr w:type="spellStart"/>
      <w:r w:rsidRPr="003A2955">
        <w:rPr>
          <w:rFonts w:cs="Arial"/>
          <w:lang w:bidi="pl-PL"/>
        </w:rPr>
        <w:t>KSeF</w:t>
      </w:r>
      <w:proofErr w:type="spellEnd"/>
      <w:r w:rsidRPr="003A2955">
        <w:rPr>
          <w:rFonts w:cs="Arial"/>
          <w:lang w:bidi="pl-PL"/>
        </w:rPr>
        <w:t xml:space="preserve"> – datę wystawienia wskazaną przez Dostawcę na tej fakturze.</w:t>
      </w:r>
    </w:p>
    <w:p w14:paraId="0F031F82" w14:textId="77777777" w:rsidR="00254DD1" w:rsidRPr="003A2955" w:rsidRDefault="00254DD1" w:rsidP="00254DD1">
      <w:pPr>
        <w:tabs>
          <w:tab w:val="left" w:pos="7560"/>
        </w:tabs>
        <w:rPr>
          <w:rFonts w:cs="Arial"/>
          <w:lang w:bidi="pl-PL"/>
        </w:rPr>
      </w:pPr>
      <w:r>
        <w:rPr>
          <w:rFonts w:cs="Arial"/>
          <w:lang w:bidi="pl-PL"/>
        </w:rPr>
        <w:t>4</w:t>
      </w:r>
      <w:r w:rsidRPr="003A2955">
        <w:rPr>
          <w:rFonts w:cs="Arial"/>
          <w:lang w:bidi="pl-PL"/>
        </w:rPr>
        <w:t xml:space="preserve">.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3A2955">
        <w:rPr>
          <w:rFonts w:cs="Arial"/>
          <w:lang w:bidi="pl-PL"/>
        </w:rPr>
        <w:t>KSeF</w:t>
      </w:r>
      <w:proofErr w:type="spellEnd"/>
      <w:r w:rsidRPr="003A2955">
        <w:rPr>
          <w:rFonts w:cs="Arial"/>
          <w:lang w:bidi="pl-PL"/>
        </w:rPr>
        <w:t xml:space="preserve">. </w:t>
      </w:r>
    </w:p>
    <w:p w14:paraId="05DC84E3" w14:textId="77777777" w:rsidR="00254DD1" w:rsidRPr="003A2955" w:rsidRDefault="00254DD1" w:rsidP="00254DD1">
      <w:pPr>
        <w:tabs>
          <w:tab w:val="left" w:pos="7560"/>
        </w:tabs>
        <w:rPr>
          <w:rFonts w:cs="Arial"/>
          <w:lang w:bidi="pl-PL"/>
        </w:rPr>
      </w:pPr>
      <w:r>
        <w:rPr>
          <w:rFonts w:cs="Arial"/>
          <w:lang w:bidi="pl-PL"/>
        </w:rPr>
        <w:t>5</w:t>
      </w:r>
      <w:r w:rsidRPr="003A2955">
        <w:rPr>
          <w:rFonts w:cs="Arial"/>
          <w:lang w:bidi="pl-PL"/>
        </w:rPr>
        <w:t xml:space="preserve">. Jeżeli ustawa o VAT dopuszcza możliwość udostępnienia Odbiorcy faktury w sposób inny niż przy użyciu </w:t>
      </w:r>
      <w:proofErr w:type="spellStart"/>
      <w:r w:rsidRPr="003A2955">
        <w:rPr>
          <w:rFonts w:cs="Arial"/>
          <w:lang w:bidi="pl-PL"/>
        </w:rPr>
        <w:t>KSeF</w:t>
      </w:r>
      <w:proofErr w:type="spellEnd"/>
      <w:r w:rsidRPr="003A2955">
        <w:rPr>
          <w:rFonts w:cs="Arial"/>
          <w:lang w:bidi="pl-PL"/>
        </w:rPr>
        <w:t xml:space="preserve">, taka faktura może zostać doręczona Odbiorcy na jeden z następujących adresów: </w:t>
      </w:r>
    </w:p>
    <w:p w14:paraId="77E2B6F4" w14:textId="77777777" w:rsidR="00254DD1" w:rsidRPr="003A2955" w:rsidRDefault="00254DD1" w:rsidP="00254DD1">
      <w:pPr>
        <w:tabs>
          <w:tab w:val="left" w:pos="7560"/>
        </w:tabs>
        <w:rPr>
          <w:rFonts w:cs="Arial"/>
          <w:lang w:bidi="pl-PL"/>
        </w:rPr>
      </w:pPr>
      <w:r w:rsidRPr="003A2955">
        <w:rPr>
          <w:rFonts w:cs="Arial"/>
          <w:lang w:bidi="pl-PL"/>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3A2955">
        <w:rPr>
          <w:rFonts w:cs="Arial"/>
          <w:lang w:bidi="pl-PL"/>
        </w:rPr>
        <w:t>KSeF</w:t>
      </w:r>
      <w:proofErr w:type="spellEnd"/>
      <w:r w:rsidRPr="003A2955">
        <w:rPr>
          <w:rFonts w:cs="Arial"/>
          <w:lang w:bidi="pl-PL"/>
        </w:rPr>
        <w:t xml:space="preserve"> – w zależności od tego, która z wymienionych sytuacji nastąpi pierwsza).</w:t>
      </w:r>
    </w:p>
    <w:p w14:paraId="4F919B36" w14:textId="77777777" w:rsidR="00254DD1" w:rsidRPr="003A2955" w:rsidRDefault="00254DD1" w:rsidP="00254DD1">
      <w:pPr>
        <w:tabs>
          <w:tab w:val="left" w:pos="7560"/>
        </w:tabs>
        <w:rPr>
          <w:rFonts w:cs="Arial"/>
          <w:lang w:bidi="pl-PL"/>
        </w:rPr>
      </w:pPr>
      <w:r w:rsidRPr="003A2955">
        <w:rPr>
          <w:rFonts w:cs="Arial"/>
          <w:lang w:bidi="pl-PL"/>
        </w:rPr>
        <w:t xml:space="preserve">b) e-mail: </w:t>
      </w:r>
      <w:hyperlink r:id="rId19" w:history="1">
        <w:r w:rsidRPr="003A2955">
          <w:rPr>
            <w:rStyle w:val="Hipercze"/>
            <w:rFonts w:cs="Arial"/>
            <w:lang w:bidi="pl-PL"/>
          </w:rPr>
          <w:t>efaktura.ooil@orlen.pl</w:t>
        </w:r>
      </w:hyperlink>
      <w:r w:rsidRPr="003A2955">
        <w:rPr>
          <w:rFonts w:cs="Arial"/>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3A2955">
        <w:rPr>
          <w:rFonts w:cs="Arial"/>
          <w:lang w:bidi="pl-PL"/>
        </w:rPr>
        <w:t>KSeF</w:t>
      </w:r>
      <w:proofErr w:type="spellEnd"/>
      <w:r w:rsidRPr="003A2955">
        <w:rPr>
          <w:rFonts w:cs="Arial"/>
          <w:lang w:bidi="pl-PL"/>
        </w:rPr>
        <w:t xml:space="preserve"> – w zależności od tego, która z wymienionych sytuacji nastąpi pierwsza).</w:t>
      </w:r>
    </w:p>
    <w:p w14:paraId="1FFC481A" w14:textId="77777777" w:rsidR="00254DD1" w:rsidRPr="003A2955" w:rsidRDefault="00254DD1" w:rsidP="00254DD1">
      <w:pPr>
        <w:tabs>
          <w:tab w:val="left" w:pos="7560"/>
        </w:tabs>
        <w:rPr>
          <w:rFonts w:cs="Arial"/>
          <w:lang w:bidi="pl-PL"/>
        </w:rPr>
      </w:pPr>
      <w:r>
        <w:rPr>
          <w:rFonts w:cs="Arial"/>
          <w:lang w:bidi="pl-PL"/>
        </w:rPr>
        <w:t>6</w:t>
      </w:r>
      <w:r w:rsidRPr="003A2955">
        <w:rPr>
          <w:rFonts w:cs="Arial"/>
          <w:lang w:bidi="pl-PL"/>
        </w:rPr>
        <w:t>. Faktura będzie uznana za prawidłowo wystawioną, jeżeli zostanie wystawiona z uwzględnieniem zasad wystawiania faktur określonych w ustawie o VAT.</w:t>
      </w:r>
    </w:p>
    <w:p w14:paraId="2C66CCFC" w14:textId="07BE4F57" w:rsidR="00254DD1" w:rsidRPr="003A2955" w:rsidRDefault="00254DD1" w:rsidP="00254DD1">
      <w:pPr>
        <w:tabs>
          <w:tab w:val="left" w:pos="7560"/>
        </w:tabs>
        <w:rPr>
          <w:rFonts w:cs="Arial"/>
          <w:b/>
          <w:bCs/>
          <w:u w:val="single"/>
          <w:lang w:bidi="pl-PL"/>
        </w:rPr>
      </w:pPr>
      <w:r>
        <w:rPr>
          <w:rFonts w:cs="Arial"/>
          <w:lang w:bidi="pl-PL"/>
        </w:rPr>
        <w:t>7</w:t>
      </w:r>
      <w:r w:rsidRPr="003A2955">
        <w:rPr>
          <w:rFonts w:cs="Arial"/>
          <w:lang w:bidi="pl-PL"/>
        </w:rPr>
        <w:t xml:space="preserve">.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3A2955">
        <w:rPr>
          <w:rFonts w:cs="Arial"/>
          <w:lang w:bidi="pl-PL"/>
        </w:rPr>
        <w:t>KSeF</w:t>
      </w:r>
      <w:proofErr w:type="spellEnd"/>
      <w:r w:rsidRPr="003A2955">
        <w:rPr>
          <w:rFonts w:cs="Arial"/>
          <w:lang w:bidi="pl-PL"/>
        </w:rPr>
        <w:t xml:space="preserve">) zostaną doręczone na adres: </w:t>
      </w:r>
      <w:hyperlink r:id="rId20" w:history="1">
        <w:r w:rsidRPr="00DA56DE">
          <w:rPr>
            <w:rStyle w:val="Hipercze"/>
            <w:rFonts w:cs="Arial"/>
            <w:lang w:bidi="pl-PL"/>
          </w:rPr>
          <w:t>efaktura.ooil@orlen.pl</w:t>
        </w:r>
      </w:hyperlink>
      <w:r>
        <w:rPr>
          <w:rFonts w:cs="Arial"/>
          <w:lang w:bidi="pl-PL"/>
        </w:rPr>
        <w:t xml:space="preserve"> </w:t>
      </w:r>
      <w:r w:rsidRPr="003A2955">
        <w:rPr>
          <w:rFonts w:cs="Arial"/>
          <w:lang w:bidi="pl-PL"/>
        </w:rPr>
        <w:t xml:space="preserve"> przy czym w temacie wiadomości e-mail, w której przesyłany będzie załącznik należy obowiązkowo wpisać nr </w:t>
      </w:r>
      <w:proofErr w:type="spellStart"/>
      <w:r w:rsidRPr="003A2955">
        <w:rPr>
          <w:rFonts w:cs="Arial"/>
          <w:lang w:bidi="pl-PL"/>
        </w:rPr>
        <w:t>KSeF</w:t>
      </w:r>
      <w:proofErr w:type="spellEnd"/>
      <w:r w:rsidRPr="003A2955">
        <w:rPr>
          <w:rFonts w:cs="Arial"/>
          <w:lang w:bidi="pl-PL"/>
        </w:rPr>
        <w:t xml:space="preserve"> faktury, której dotyczy przesłany załącznik a jeśli faktura została wystawiona w trybie awarii lub niedostępności wówczas numeru </w:t>
      </w:r>
      <w:proofErr w:type="spellStart"/>
      <w:r w:rsidRPr="003A2955">
        <w:rPr>
          <w:rFonts w:cs="Arial"/>
          <w:lang w:bidi="pl-PL"/>
        </w:rPr>
        <w:t>KSeF</w:t>
      </w:r>
      <w:proofErr w:type="spellEnd"/>
      <w:r w:rsidRPr="003A2955">
        <w:rPr>
          <w:rFonts w:cs="Arial"/>
          <w:lang w:bidi="pl-PL"/>
        </w:rPr>
        <w:t xml:space="preserve"> nie należy podawać - należy wskazać nr faktury.</w:t>
      </w:r>
    </w:p>
    <w:p w14:paraId="295080DD" w14:textId="77777777" w:rsidR="00254DD1" w:rsidRPr="00254DD1" w:rsidRDefault="00254DD1" w:rsidP="005576E5">
      <w:pPr>
        <w:tabs>
          <w:tab w:val="left" w:pos="7560"/>
        </w:tabs>
        <w:rPr>
          <w:b/>
          <w:bCs/>
        </w:rPr>
      </w:pPr>
    </w:p>
    <w:sectPr w:rsidR="00254DD1" w:rsidRPr="00254DD1">
      <w:footerReference w:type="even" r:id="rId21"/>
      <w:footerReference w:type="default" r:id="rId22"/>
      <w:footerReference w:type="first" r:id="rId23"/>
      <w:pgSz w:w="11906" w:h="16838"/>
      <w:pgMar w:top="1134" w:right="1418" w:bottom="1340" w:left="1418" w:header="73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10E62" w14:textId="77777777" w:rsidR="00A9398D" w:rsidRDefault="00A9398D" w:rsidP="008228EE">
      <w:pPr>
        <w:spacing w:after="0" w:line="240" w:lineRule="auto"/>
      </w:pPr>
      <w:r>
        <w:separator/>
      </w:r>
    </w:p>
  </w:endnote>
  <w:endnote w:type="continuationSeparator" w:id="0">
    <w:p w14:paraId="552C5C4B" w14:textId="77777777" w:rsidR="00A9398D" w:rsidRDefault="00A9398D"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11317" w14:textId="77777777" w:rsidR="0026531B" w:rsidRDefault="0026531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26531B" w14:paraId="70077FA1" w14:textId="77777777">
      <w:tc>
        <w:tcPr>
          <w:tcW w:w="0" w:type="auto"/>
          <w:vAlign w:val="center"/>
        </w:tcPr>
        <w:p w14:paraId="18F65810" w14:textId="77777777" w:rsidR="0026531B" w:rsidRDefault="0026531B">
          <w:pPr>
            <w:spacing w:line="240" w:lineRule="auto"/>
          </w:pPr>
          <w:r>
            <w:rPr>
              <w:sz w:val="16"/>
            </w:rPr>
            <w:t>Rodzaj</w:t>
          </w:r>
        </w:p>
      </w:tc>
      <w:tc>
        <w:tcPr>
          <w:tcW w:w="0" w:type="auto"/>
          <w:vAlign w:val="center"/>
        </w:tcPr>
        <w:p w14:paraId="3D9D1748" w14:textId="77777777" w:rsidR="0026531B" w:rsidRDefault="0026531B">
          <w:pPr>
            <w:spacing w:line="240" w:lineRule="auto"/>
          </w:pPr>
          <w:r>
            <w:rPr>
              <w:sz w:val="16"/>
            </w:rPr>
            <w:t>ID umowy</w:t>
          </w:r>
        </w:p>
      </w:tc>
      <w:tc>
        <w:tcPr>
          <w:tcW w:w="0" w:type="auto"/>
          <w:vAlign w:val="center"/>
        </w:tcPr>
        <w:p w14:paraId="4E930B35" w14:textId="77777777" w:rsidR="0026531B" w:rsidRDefault="0026531B">
          <w:pPr>
            <w:spacing w:line="240" w:lineRule="auto"/>
          </w:pPr>
          <w:r>
            <w:rPr>
              <w:sz w:val="16"/>
            </w:rPr>
            <w:t>ID pliku</w:t>
          </w:r>
        </w:p>
      </w:tc>
      <w:tc>
        <w:tcPr>
          <w:tcW w:w="0" w:type="auto"/>
          <w:vAlign w:val="center"/>
        </w:tcPr>
        <w:p w14:paraId="7A21D93A" w14:textId="77777777" w:rsidR="0026531B" w:rsidRDefault="0026531B">
          <w:pPr>
            <w:spacing w:line="240" w:lineRule="auto"/>
          </w:pPr>
          <w:r>
            <w:rPr>
              <w:sz w:val="16"/>
            </w:rPr>
            <w:t>Stan</w:t>
          </w:r>
        </w:p>
      </w:tc>
      <w:tc>
        <w:tcPr>
          <w:tcW w:w="0" w:type="auto"/>
          <w:vAlign w:val="center"/>
        </w:tcPr>
        <w:p w14:paraId="7F977243" w14:textId="77777777" w:rsidR="0026531B" w:rsidRDefault="0026531B">
          <w:pPr>
            <w:spacing w:line="240" w:lineRule="auto"/>
          </w:pPr>
          <w:r>
            <w:rPr>
              <w:sz w:val="16"/>
            </w:rPr>
            <w:t>Data modyfikacji</w:t>
          </w:r>
        </w:p>
      </w:tc>
    </w:tr>
    <w:tr w:rsidR="0026531B" w14:paraId="727B8AF4" w14:textId="77777777">
      <w:tc>
        <w:tcPr>
          <w:tcW w:w="0" w:type="auto"/>
          <w:vAlign w:val="center"/>
        </w:tcPr>
        <w:p w14:paraId="6AB8371A" w14:textId="77777777" w:rsidR="0026531B" w:rsidRDefault="0026531B">
          <w:pPr>
            <w:spacing w:line="240" w:lineRule="auto"/>
          </w:pPr>
          <w:r>
            <w:rPr>
              <w:sz w:val="16"/>
            </w:rPr>
            <w:t>Akceptowana</w:t>
          </w:r>
        </w:p>
      </w:tc>
      <w:tc>
        <w:tcPr>
          <w:tcW w:w="0" w:type="auto"/>
          <w:vAlign w:val="center"/>
        </w:tcPr>
        <w:p w14:paraId="3826C4C6" w14:textId="77777777" w:rsidR="0026531B" w:rsidRDefault="0026531B">
          <w:pPr>
            <w:spacing w:line="240" w:lineRule="auto"/>
          </w:pPr>
          <w:r>
            <w:rPr>
              <w:sz w:val="16"/>
            </w:rPr>
            <w:t>312798617</w:t>
          </w:r>
        </w:p>
      </w:tc>
      <w:tc>
        <w:tcPr>
          <w:tcW w:w="0" w:type="auto"/>
          <w:vAlign w:val="center"/>
        </w:tcPr>
        <w:p w14:paraId="4257C216" w14:textId="77777777" w:rsidR="0026531B" w:rsidRDefault="0026531B">
          <w:pPr>
            <w:spacing w:line="240" w:lineRule="auto"/>
          </w:pPr>
          <w:r>
            <w:rPr>
              <w:sz w:val="16"/>
            </w:rPr>
            <w:t>312991094</w:t>
          </w:r>
        </w:p>
      </w:tc>
      <w:tc>
        <w:tcPr>
          <w:tcW w:w="0" w:type="auto"/>
          <w:vAlign w:val="center"/>
        </w:tcPr>
        <w:p w14:paraId="3BBD9DE2" w14:textId="77777777" w:rsidR="0026531B" w:rsidRDefault="0026531B">
          <w:pPr>
            <w:spacing w:line="240" w:lineRule="auto"/>
          </w:pPr>
          <w:r>
            <w:rPr>
              <w:sz w:val="16"/>
            </w:rPr>
            <w:t>Do akceptacji</w:t>
          </w:r>
        </w:p>
      </w:tc>
      <w:tc>
        <w:tcPr>
          <w:tcW w:w="0" w:type="auto"/>
          <w:vAlign w:val="center"/>
        </w:tcPr>
        <w:p w14:paraId="745EC369" w14:textId="77777777" w:rsidR="0026531B" w:rsidRDefault="0026531B">
          <w:pPr>
            <w:spacing w:line="240" w:lineRule="auto"/>
          </w:pPr>
          <w:r>
            <w:rPr>
              <w:sz w:val="16"/>
            </w:rPr>
            <w:t>2025-02-24 14:19:24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F7EF1" w14:textId="77777777" w:rsidR="0026531B" w:rsidRDefault="0026531B">
    <w:pPr>
      <w:pBdr>
        <w:top w:val="single" w:sz="4" w:space="1" w:color="auto"/>
      </w:pBdr>
      <w:tabs>
        <w:tab w:val="center" w:pos="8640"/>
      </w:tabs>
      <w:jc w:val="right"/>
    </w:pPr>
    <w:r>
      <w:t xml:space="preserve">Strona </w:t>
    </w:r>
    <w:r>
      <w:fldChar w:fldCharType="begin"/>
    </w:r>
    <w:r>
      <w:instrText>PAGE</w:instrText>
    </w:r>
    <w:r>
      <w:fldChar w:fldCharType="separate"/>
    </w:r>
    <w:r w:rsidR="0075487E">
      <w:rPr>
        <w:noProof/>
      </w:rPr>
      <w:t>50</w:t>
    </w:r>
    <w:r>
      <w:fldChar w:fldCharType="end"/>
    </w:r>
    <w:r>
      <w:t xml:space="preserve"> z </w:t>
    </w:r>
    <w:fldSimple w:instr=" NUMPAGES ">
      <w:r w:rsidR="0075487E">
        <w:rPr>
          <w:noProof/>
        </w:rPr>
        <w:t>62</w:t>
      </w:r>
    </w:fldSimple>
  </w:p>
  <w:p w14:paraId="38F5D764" w14:textId="77777777" w:rsidR="0026531B" w:rsidRDefault="0026531B">
    <w:pPr>
      <w:pBdr>
        <w:top w:val="single" w:sz="4" w:space="1" w:color="auto"/>
      </w:pBdr>
      <w:tabs>
        <w:tab w:val="center" w:pos="8640"/>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9C73" w14:textId="77777777" w:rsidR="0026531B" w:rsidRDefault="0026531B">
    <w:pPr>
      <w:pBdr>
        <w:top w:val="single" w:sz="4" w:space="1" w:color="auto"/>
      </w:pBdr>
      <w:tabs>
        <w:tab w:val="center" w:pos="8640"/>
      </w:tabs>
      <w:jc w:val="right"/>
    </w:pPr>
    <w:r>
      <w:t xml:space="preserve">Strona </w:t>
    </w:r>
    <w:r>
      <w:fldChar w:fldCharType="begin"/>
    </w:r>
    <w:r>
      <w:instrText>PAGE</w:instrText>
    </w:r>
    <w:r>
      <w:fldChar w:fldCharType="separate"/>
    </w:r>
    <w:r w:rsidR="0075487E">
      <w:rPr>
        <w:noProof/>
      </w:rPr>
      <w:t>1</w:t>
    </w:r>
    <w:r>
      <w:fldChar w:fldCharType="end"/>
    </w:r>
    <w:r>
      <w:t xml:space="preserve"> z </w:t>
    </w:r>
    <w:fldSimple w:instr=" NUMPAGES ">
      <w:r w:rsidR="0075487E">
        <w:rPr>
          <w:noProof/>
        </w:rPr>
        <w:t>60</w:t>
      </w:r>
    </w:fldSimple>
  </w:p>
  <w:p w14:paraId="66AA8EBB" w14:textId="77777777" w:rsidR="0026531B" w:rsidRDefault="0026531B">
    <w:pPr>
      <w:pBdr>
        <w:top w:val="single" w:sz="4" w:space="1" w:color="auto"/>
      </w:pBdr>
      <w:tabs>
        <w:tab w:val="center" w:pos="864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8735" w14:textId="77777777" w:rsidR="00A9398D" w:rsidRDefault="00A9398D" w:rsidP="008228EE">
      <w:pPr>
        <w:spacing w:after="0" w:line="240" w:lineRule="auto"/>
      </w:pPr>
      <w:r>
        <w:separator/>
      </w:r>
    </w:p>
  </w:footnote>
  <w:footnote w:type="continuationSeparator" w:id="0">
    <w:p w14:paraId="19B4B748" w14:textId="77777777" w:rsidR="00A9398D" w:rsidRDefault="00A9398D" w:rsidP="008228EE">
      <w:pPr>
        <w:spacing w:after="0" w:line="240" w:lineRule="auto"/>
      </w:pPr>
      <w:r>
        <w:continuationSeparator/>
      </w:r>
    </w:p>
  </w:footnote>
  <w:footnote w:id="1">
    <w:p w14:paraId="317212AA"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0042C3E7"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1C62149D"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47E9E6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2"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5980CC2"/>
    <w:multiLevelType w:val="hybridMultilevel"/>
    <w:tmpl w:val="373087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5001B">
      <w:start w:val="1"/>
      <w:numFmt w:val="lowerRoman"/>
      <w:lvlText w:val="%3."/>
      <w:lvlJc w:val="righ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68B7AF4"/>
    <w:multiLevelType w:val="hybridMultilevel"/>
    <w:tmpl w:val="2F16EA08"/>
    <w:lvl w:ilvl="0" w:tplc="FFFFFFFF">
      <w:start w:val="1"/>
      <w:numFmt w:val="lowerRoman"/>
      <w:lvlText w:val="%1."/>
      <w:lvlJc w:val="right"/>
      <w:pPr>
        <w:ind w:left="2160" w:hanging="360"/>
      </w:p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1"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2"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3" w15:restartNumberingAfterBreak="0">
    <w:nsid w:val="19B155E1"/>
    <w:multiLevelType w:val="hybridMultilevel"/>
    <w:tmpl w:val="0952D8C0"/>
    <w:lvl w:ilvl="0" w:tplc="0415000F">
      <w:start w:val="1"/>
      <w:numFmt w:val="decimal"/>
      <w:lvlText w:val="%1."/>
      <w:lvlJc w:val="left"/>
      <w:pPr>
        <w:ind w:left="720" w:hanging="360"/>
      </w:pPr>
    </w:lvl>
    <w:lvl w:ilvl="1" w:tplc="E7C078A6">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1CEA626F"/>
    <w:multiLevelType w:val="hybridMultilevel"/>
    <w:tmpl w:val="2F16EA08"/>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9"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50"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51"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4"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9"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3"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6"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8"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2"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4"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5"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78" w15:restartNumberingAfterBreak="0">
    <w:nsid w:val="502C63B9"/>
    <w:multiLevelType w:val="hybridMultilevel"/>
    <w:tmpl w:val="0A582E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80"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1"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89" w15:restartNumberingAfterBreak="0">
    <w:nsid w:val="65011EEC"/>
    <w:multiLevelType w:val="hybridMultilevel"/>
    <w:tmpl w:val="2F58CD42"/>
    <w:lvl w:ilvl="0" w:tplc="FFFFFFFF">
      <w:start w:val="1"/>
      <w:numFmt w:val="bullet"/>
      <w:lvlText w:val=""/>
      <w:lvlJc w:val="left"/>
      <w:pPr>
        <w:ind w:left="720" w:hanging="360"/>
      </w:pPr>
      <w:rPr>
        <w:rFonts w:ascii="Symbol" w:hAnsi="Symbol" w:hint="default"/>
      </w:rPr>
    </w:lvl>
    <w:lvl w:ilvl="1" w:tplc="D9947DD0">
      <w:start w:val="1"/>
      <w:numFmt w:val="lowerLetter"/>
      <w:lvlText w:val="%2."/>
      <w:lvlJc w:val="left"/>
      <w:pPr>
        <w:ind w:left="1440" w:hanging="360"/>
      </w:pPr>
      <w:rPr>
        <w:rFonts w:hint="default"/>
        <w:b w:val="0"/>
        <w:i w:val="0"/>
        <w:sz w:val="2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5"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7"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9"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8855558"/>
    <w:multiLevelType w:val="hybridMultilevel"/>
    <w:tmpl w:val="2F16EA08"/>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02"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98"/>
  </w:num>
  <w:num w:numId="25" w16cid:durableId="1168986851">
    <w:abstractNumId w:val="36"/>
  </w:num>
  <w:num w:numId="26" w16cid:durableId="540476494">
    <w:abstractNumId w:val="87"/>
  </w:num>
  <w:num w:numId="27" w16cid:durableId="1748381800">
    <w:abstractNumId w:val="63"/>
  </w:num>
  <w:num w:numId="28" w16cid:durableId="178934475">
    <w:abstractNumId w:val="58"/>
  </w:num>
  <w:num w:numId="29" w16cid:durableId="1112092707">
    <w:abstractNumId w:val="69"/>
  </w:num>
  <w:num w:numId="30" w16cid:durableId="1251234354">
    <w:abstractNumId w:val="53"/>
  </w:num>
  <w:num w:numId="31" w16cid:durableId="152375677">
    <w:abstractNumId w:val="74"/>
  </w:num>
  <w:num w:numId="32" w16cid:durableId="1762532151">
    <w:abstractNumId w:val="49"/>
  </w:num>
  <w:num w:numId="33" w16cid:durableId="1713336892">
    <w:abstractNumId w:val="65"/>
  </w:num>
  <w:num w:numId="34" w16cid:durableId="1295334718">
    <w:abstractNumId w:val="32"/>
  </w:num>
  <w:num w:numId="35" w16cid:durableId="1054963923">
    <w:abstractNumId w:val="77"/>
  </w:num>
  <w:num w:numId="36" w16cid:durableId="1784425513">
    <w:abstractNumId w:val="59"/>
  </w:num>
  <w:num w:numId="37" w16cid:durableId="959654847">
    <w:abstractNumId w:val="80"/>
  </w:num>
  <w:num w:numId="38" w16cid:durableId="2092384629">
    <w:abstractNumId w:val="33"/>
  </w:num>
  <w:num w:numId="39" w16cid:durableId="463501982">
    <w:abstractNumId w:val="57"/>
  </w:num>
  <w:num w:numId="40" w16cid:durableId="1209297736">
    <w:abstractNumId w:val="34"/>
  </w:num>
  <w:num w:numId="41" w16cid:durableId="1634091895">
    <w:abstractNumId w:val="79"/>
  </w:num>
  <w:num w:numId="42" w16cid:durableId="741413171">
    <w:abstractNumId w:val="85"/>
  </w:num>
  <w:num w:numId="43" w16cid:durableId="435947173">
    <w:abstractNumId w:val="27"/>
  </w:num>
  <w:num w:numId="44" w16cid:durableId="169804427">
    <w:abstractNumId w:val="38"/>
  </w:num>
  <w:num w:numId="45" w16cid:durableId="1599290775">
    <w:abstractNumId w:val="97"/>
  </w:num>
  <w:num w:numId="46" w16cid:durableId="1454012154">
    <w:abstractNumId w:val="93"/>
  </w:num>
  <w:num w:numId="47" w16cid:durableId="754938465">
    <w:abstractNumId w:val="73"/>
  </w:num>
  <w:num w:numId="48" w16cid:durableId="1256816207">
    <w:abstractNumId w:val="29"/>
  </w:num>
  <w:num w:numId="49" w16cid:durableId="62027706">
    <w:abstractNumId w:val="90"/>
  </w:num>
  <w:num w:numId="50" w16cid:durableId="901335435">
    <w:abstractNumId w:val="70"/>
  </w:num>
  <w:num w:numId="51" w16cid:durableId="1337920496">
    <w:abstractNumId w:val="55"/>
  </w:num>
  <w:num w:numId="52" w16cid:durableId="1923758121">
    <w:abstractNumId w:val="99"/>
  </w:num>
  <w:num w:numId="53" w16cid:durableId="1718510525">
    <w:abstractNumId w:val="83"/>
  </w:num>
  <w:num w:numId="54" w16cid:durableId="504444662">
    <w:abstractNumId w:val="100"/>
  </w:num>
  <w:num w:numId="55" w16cid:durableId="1343706769">
    <w:abstractNumId w:val="51"/>
  </w:num>
  <w:num w:numId="56" w16cid:durableId="974259225">
    <w:abstractNumId w:val="84"/>
  </w:num>
  <w:num w:numId="57" w16cid:durableId="776174621">
    <w:abstractNumId w:val="91"/>
  </w:num>
  <w:num w:numId="58" w16cid:durableId="1380587781">
    <w:abstractNumId w:val="81"/>
  </w:num>
  <w:num w:numId="59" w16cid:durableId="1900701926">
    <w:abstractNumId w:val="54"/>
  </w:num>
  <w:num w:numId="60" w16cid:durableId="1131248084">
    <w:abstractNumId w:val="60"/>
  </w:num>
  <w:num w:numId="61" w16cid:durableId="1102725350">
    <w:abstractNumId w:val="92"/>
  </w:num>
  <w:num w:numId="62" w16cid:durableId="322322384">
    <w:abstractNumId w:val="102"/>
  </w:num>
  <w:num w:numId="63" w16cid:durableId="75635513">
    <w:abstractNumId w:val="45"/>
  </w:num>
  <w:num w:numId="64" w16cid:durableId="362749729">
    <w:abstractNumId w:val="75"/>
  </w:num>
  <w:num w:numId="65" w16cid:durableId="964039910">
    <w:abstractNumId w:val="82"/>
  </w:num>
  <w:num w:numId="66" w16cid:durableId="167600273">
    <w:abstractNumId w:val="28"/>
  </w:num>
  <w:num w:numId="67" w16cid:durableId="1859123">
    <w:abstractNumId w:val="30"/>
  </w:num>
  <w:num w:numId="68" w16cid:durableId="1506744267">
    <w:abstractNumId w:val="46"/>
  </w:num>
  <w:num w:numId="69" w16cid:durableId="887180561">
    <w:abstractNumId w:val="76"/>
  </w:num>
  <w:num w:numId="70" w16cid:durableId="17675778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8610516">
    <w:abstractNumId w:val="47"/>
  </w:num>
  <w:num w:numId="72"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023477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3372126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93683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83257833">
    <w:abstractNumId w:val="68"/>
  </w:num>
  <w:num w:numId="77" w16cid:durableId="926770869">
    <w:abstractNumId w:val="41"/>
  </w:num>
  <w:num w:numId="78" w16cid:durableId="1174758304">
    <w:abstractNumId w:val="44"/>
  </w:num>
  <w:num w:numId="79" w16cid:durableId="854342778">
    <w:abstractNumId w:val="31"/>
  </w:num>
  <w:num w:numId="80" w16cid:durableId="1896235126">
    <w:abstractNumId w:val="95"/>
  </w:num>
  <w:num w:numId="81" w16cid:durableId="1901553558">
    <w:abstractNumId w:val="35"/>
  </w:num>
  <w:num w:numId="82" w16cid:durableId="970941962">
    <w:abstractNumId w:val="88"/>
  </w:num>
  <w:num w:numId="83" w16cid:durableId="853298858">
    <w:abstractNumId w:val="42"/>
  </w:num>
  <w:num w:numId="84"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7505269">
    <w:abstractNumId w:val="52"/>
  </w:num>
  <w:num w:numId="87" w16cid:durableId="246305974">
    <w:abstractNumId w:val="61"/>
  </w:num>
  <w:num w:numId="88" w16cid:durableId="2075202714">
    <w:abstractNumId w:val="56"/>
  </w:num>
  <w:num w:numId="89" w16cid:durableId="2063019874">
    <w:abstractNumId w:val="96"/>
  </w:num>
  <w:num w:numId="90" w16cid:durableId="2028016703">
    <w:abstractNumId w:val="94"/>
  </w:num>
  <w:num w:numId="91" w16cid:durableId="582758869">
    <w:abstractNumId w:val="72"/>
  </w:num>
  <w:num w:numId="92" w16cid:durableId="716393238">
    <w:abstractNumId w:val="62"/>
  </w:num>
  <w:num w:numId="93" w16cid:durableId="18023365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62082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747833">
    <w:abstractNumId w:val="67"/>
  </w:num>
  <w:num w:numId="96" w16cid:durableId="1726367880">
    <w:abstractNumId w:val="86"/>
  </w:num>
  <w:num w:numId="97" w16cid:durableId="77481514">
    <w:abstractNumId w:val="103"/>
  </w:num>
  <w:num w:numId="98" w16cid:durableId="260140884">
    <w:abstractNumId w:val="43"/>
  </w:num>
  <w:num w:numId="99" w16cid:durableId="133180050">
    <w:abstractNumId w:val="78"/>
  </w:num>
  <w:num w:numId="100" w16cid:durableId="91973979">
    <w:abstractNumId w:val="89"/>
  </w:num>
  <w:num w:numId="101" w16cid:durableId="270476143">
    <w:abstractNumId w:val="39"/>
  </w:num>
  <w:num w:numId="102" w16cid:durableId="1352296105">
    <w:abstractNumId w:val="48"/>
  </w:num>
  <w:num w:numId="103" w16cid:durableId="1774279629">
    <w:abstractNumId w:val="101"/>
  </w:num>
  <w:num w:numId="104" w16cid:durableId="961225468">
    <w:abstractNumId w:val="4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029BA"/>
    <w:rsid w:val="00017016"/>
    <w:rsid w:val="00017E6E"/>
    <w:rsid w:val="00023889"/>
    <w:rsid w:val="00026C7A"/>
    <w:rsid w:val="000343B4"/>
    <w:rsid w:val="00034F8A"/>
    <w:rsid w:val="00035BED"/>
    <w:rsid w:val="000516A8"/>
    <w:rsid w:val="000972D8"/>
    <w:rsid w:val="000A7E86"/>
    <w:rsid w:val="000C0214"/>
    <w:rsid w:val="000D1DEF"/>
    <w:rsid w:val="00103F29"/>
    <w:rsid w:val="00107FDD"/>
    <w:rsid w:val="00110C91"/>
    <w:rsid w:val="00112DF2"/>
    <w:rsid w:val="00122E00"/>
    <w:rsid w:val="0012514C"/>
    <w:rsid w:val="0012780B"/>
    <w:rsid w:val="00142519"/>
    <w:rsid w:val="00144D26"/>
    <w:rsid w:val="001614B2"/>
    <w:rsid w:val="00174210"/>
    <w:rsid w:val="00180570"/>
    <w:rsid w:val="00180778"/>
    <w:rsid w:val="001B5678"/>
    <w:rsid w:val="001C00A1"/>
    <w:rsid w:val="001C4042"/>
    <w:rsid w:val="001D660D"/>
    <w:rsid w:val="002169B1"/>
    <w:rsid w:val="00254DD1"/>
    <w:rsid w:val="00257F20"/>
    <w:rsid w:val="0026531B"/>
    <w:rsid w:val="00280C07"/>
    <w:rsid w:val="002B0508"/>
    <w:rsid w:val="002B6E3C"/>
    <w:rsid w:val="002C1842"/>
    <w:rsid w:val="002C63E8"/>
    <w:rsid w:val="002D7176"/>
    <w:rsid w:val="002E30A4"/>
    <w:rsid w:val="002F674F"/>
    <w:rsid w:val="00300E84"/>
    <w:rsid w:val="0030732C"/>
    <w:rsid w:val="00315972"/>
    <w:rsid w:val="00325EF3"/>
    <w:rsid w:val="003329EC"/>
    <w:rsid w:val="003548F7"/>
    <w:rsid w:val="00373F1D"/>
    <w:rsid w:val="003743C6"/>
    <w:rsid w:val="00386343"/>
    <w:rsid w:val="003A6D55"/>
    <w:rsid w:val="003B03BB"/>
    <w:rsid w:val="003C3D63"/>
    <w:rsid w:val="003E514F"/>
    <w:rsid w:val="003F28B9"/>
    <w:rsid w:val="003F5731"/>
    <w:rsid w:val="003F5798"/>
    <w:rsid w:val="00416D62"/>
    <w:rsid w:val="00432F8F"/>
    <w:rsid w:val="004379AA"/>
    <w:rsid w:val="004414F4"/>
    <w:rsid w:val="00465136"/>
    <w:rsid w:val="00472815"/>
    <w:rsid w:val="00477B00"/>
    <w:rsid w:val="00481094"/>
    <w:rsid w:val="004873C7"/>
    <w:rsid w:val="004A360C"/>
    <w:rsid w:val="004A6A6A"/>
    <w:rsid w:val="004B0FE3"/>
    <w:rsid w:val="004D407B"/>
    <w:rsid w:val="004F5C38"/>
    <w:rsid w:val="004F67E5"/>
    <w:rsid w:val="005046D1"/>
    <w:rsid w:val="005210A3"/>
    <w:rsid w:val="00530F3B"/>
    <w:rsid w:val="0053235E"/>
    <w:rsid w:val="005364E5"/>
    <w:rsid w:val="00541678"/>
    <w:rsid w:val="00543E75"/>
    <w:rsid w:val="005517B7"/>
    <w:rsid w:val="00553416"/>
    <w:rsid w:val="0055565B"/>
    <w:rsid w:val="005576E5"/>
    <w:rsid w:val="005753F6"/>
    <w:rsid w:val="005A1BB5"/>
    <w:rsid w:val="005A7690"/>
    <w:rsid w:val="005B0126"/>
    <w:rsid w:val="005C6E4A"/>
    <w:rsid w:val="005D3E5D"/>
    <w:rsid w:val="005E4FFE"/>
    <w:rsid w:val="005F2364"/>
    <w:rsid w:val="006067E0"/>
    <w:rsid w:val="006406B4"/>
    <w:rsid w:val="00651D5F"/>
    <w:rsid w:val="00667F25"/>
    <w:rsid w:val="00680973"/>
    <w:rsid w:val="00681E3F"/>
    <w:rsid w:val="006923C3"/>
    <w:rsid w:val="00694501"/>
    <w:rsid w:val="006D438F"/>
    <w:rsid w:val="006E5C01"/>
    <w:rsid w:val="006F477B"/>
    <w:rsid w:val="006F4AAC"/>
    <w:rsid w:val="006F4CE7"/>
    <w:rsid w:val="006F5221"/>
    <w:rsid w:val="00700A5E"/>
    <w:rsid w:val="00706A3A"/>
    <w:rsid w:val="00721DF8"/>
    <w:rsid w:val="00754509"/>
    <w:rsid w:val="0075487E"/>
    <w:rsid w:val="007554F2"/>
    <w:rsid w:val="00777186"/>
    <w:rsid w:val="007806DF"/>
    <w:rsid w:val="00786611"/>
    <w:rsid w:val="00793420"/>
    <w:rsid w:val="007A296D"/>
    <w:rsid w:val="007C047E"/>
    <w:rsid w:val="007E3DE8"/>
    <w:rsid w:val="00821BAA"/>
    <w:rsid w:val="008228EE"/>
    <w:rsid w:val="00831548"/>
    <w:rsid w:val="00833AA2"/>
    <w:rsid w:val="0084096A"/>
    <w:rsid w:val="0084128F"/>
    <w:rsid w:val="008444F0"/>
    <w:rsid w:val="00856747"/>
    <w:rsid w:val="00891231"/>
    <w:rsid w:val="00893F1D"/>
    <w:rsid w:val="008944CC"/>
    <w:rsid w:val="008B1A1B"/>
    <w:rsid w:val="008D1C95"/>
    <w:rsid w:val="008D34C3"/>
    <w:rsid w:val="008F3727"/>
    <w:rsid w:val="008F699E"/>
    <w:rsid w:val="00916D8B"/>
    <w:rsid w:val="00920831"/>
    <w:rsid w:val="00921423"/>
    <w:rsid w:val="00925EC6"/>
    <w:rsid w:val="00926765"/>
    <w:rsid w:val="00935789"/>
    <w:rsid w:val="009650E9"/>
    <w:rsid w:val="00975B9F"/>
    <w:rsid w:val="00987962"/>
    <w:rsid w:val="00990D22"/>
    <w:rsid w:val="00992D47"/>
    <w:rsid w:val="009A473F"/>
    <w:rsid w:val="009B3B65"/>
    <w:rsid w:val="009F7A32"/>
    <w:rsid w:val="00A25C3C"/>
    <w:rsid w:val="00A331B5"/>
    <w:rsid w:val="00A4036A"/>
    <w:rsid w:val="00A43EDD"/>
    <w:rsid w:val="00A5629B"/>
    <w:rsid w:val="00A71C90"/>
    <w:rsid w:val="00A74246"/>
    <w:rsid w:val="00A80B8B"/>
    <w:rsid w:val="00A83B85"/>
    <w:rsid w:val="00A9398D"/>
    <w:rsid w:val="00A96B38"/>
    <w:rsid w:val="00A9728A"/>
    <w:rsid w:val="00AA5593"/>
    <w:rsid w:val="00AA6FCF"/>
    <w:rsid w:val="00AB3065"/>
    <w:rsid w:val="00AC3480"/>
    <w:rsid w:val="00AD63F7"/>
    <w:rsid w:val="00AD6DC7"/>
    <w:rsid w:val="00AE0CD0"/>
    <w:rsid w:val="00AE735B"/>
    <w:rsid w:val="00AF0144"/>
    <w:rsid w:val="00AF2DC5"/>
    <w:rsid w:val="00B0073F"/>
    <w:rsid w:val="00B14FD2"/>
    <w:rsid w:val="00B20BDF"/>
    <w:rsid w:val="00B22459"/>
    <w:rsid w:val="00B25065"/>
    <w:rsid w:val="00B27279"/>
    <w:rsid w:val="00B27C7A"/>
    <w:rsid w:val="00B509F0"/>
    <w:rsid w:val="00B56A31"/>
    <w:rsid w:val="00B62DF6"/>
    <w:rsid w:val="00B74CF3"/>
    <w:rsid w:val="00B832BE"/>
    <w:rsid w:val="00B963DF"/>
    <w:rsid w:val="00B96712"/>
    <w:rsid w:val="00BA1F62"/>
    <w:rsid w:val="00BD6E48"/>
    <w:rsid w:val="00BE03FA"/>
    <w:rsid w:val="00BE36D3"/>
    <w:rsid w:val="00BE46CC"/>
    <w:rsid w:val="00BE64B1"/>
    <w:rsid w:val="00BF1D7B"/>
    <w:rsid w:val="00BF2A48"/>
    <w:rsid w:val="00BF3B9D"/>
    <w:rsid w:val="00BF574D"/>
    <w:rsid w:val="00C026ED"/>
    <w:rsid w:val="00C105F1"/>
    <w:rsid w:val="00C2000E"/>
    <w:rsid w:val="00C5266E"/>
    <w:rsid w:val="00C67D97"/>
    <w:rsid w:val="00CA2C77"/>
    <w:rsid w:val="00CC526D"/>
    <w:rsid w:val="00CD4E09"/>
    <w:rsid w:val="00CE77EE"/>
    <w:rsid w:val="00CF282E"/>
    <w:rsid w:val="00D17ACC"/>
    <w:rsid w:val="00D27566"/>
    <w:rsid w:val="00D30460"/>
    <w:rsid w:val="00D336A7"/>
    <w:rsid w:val="00D3436E"/>
    <w:rsid w:val="00D57507"/>
    <w:rsid w:val="00D7149D"/>
    <w:rsid w:val="00D970FB"/>
    <w:rsid w:val="00DC71FA"/>
    <w:rsid w:val="00DD5820"/>
    <w:rsid w:val="00DD5C91"/>
    <w:rsid w:val="00DE3E81"/>
    <w:rsid w:val="00DE6666"/>
    <w:rsid w:val="00DF2157"/>
    <w:rsid w:val="00E02EF7"/>
    <w:rsid w:val="00E14ACF"/>
    <w:rsid w:val="00E16E7F"/>
    <w:rsid w:val="00E265ED"/>
    <w:rsid w:val="00E540C9"/>
    <w:rsid w:val="00E5551A"/>
    <w:rsid w:val="00E903C2"/>
    <w:rsid w:val="00EA5E3A"/>
    <w:rsid w:val="00EF2497"/>
    <w:rsid w:val="00EF2937"/>
    <w:rsid w:val="00F03177"/>
    <w:rsid w:val="00F04BE2"/>
    <w:rsid w:val="00F114DE"/>
    <w:rsid w:val="00F131D1"/>
    <w:rsid w:val="00F20348"/>
    <w:rsid w:val="00F37508"/>
    <w:rsid w:val="00F44028"/>
    <w:rsid w:val="00F446F0"/>
    <w:rsid w:val="00F52553"/>
    <w:rsid w:val="00F52CF1"/>
    <w:rsid w:val="00F61F54"/>
    <w:rsid w:val="00F627CA"/>
    <w:rsid w:val="00F6583C"/>
    <w:rsid w:val="00F705B9"/>
    <w:rsid w:val="00FA0A05"/>
    <w:rsid w:val="00FB74E2"/>
    <w:rsid w:val="00FC5298"/>
    <w:rsid w:val="00FD3AFA"/>
    <w:rsid w:val="00FE14A5"/>
    <w:rsid w:val="00FE4564"/>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B1F4A"/>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8"/>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1"/>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1"/>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1"/>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1"/>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1"/>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1"/>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1"/>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omir.Kaim@orlenoil.pl" TargetMode="External"/><Relationship Id="rId13" Type="http://schemas.openxmlformats.org/officeDocument/2006/relationships/hyperlink" Target="mailto:Filip.Mossoczy@orlenoil.pl"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janusz.sztaba@orlenoil.pl" TargetMode="External"/><Relationship Id="rId17" Type="http://schemas.openxmlformats.org/officeDocument/2006/relationships/hyperlink" Target="mailto:biuro@murbet-czajk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awel.zmudzki@orlenoil.pl" TargetMode="External"/><Relationship Id="rId20"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szendzielorz@orlenoil.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anusz.sztaba@orlenoil.pl" TargetMode="External"/><Relationship Id="rId23" Type="http://schemas.openxmlformats.org/officeDocument/2006/relationships/footer" Target="footer3.xml"/><Relationship Id="rId10" Type="http://schemas.openxmlformats.org/officeDocument/2006/relationships/hyperlink" Target="mailto:m.wietecha@murbet-czajka.pl" TargetMode="External"/><Relationship Id="rId19"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Grzegorz.Miskiewicz@orlenoil.pl" TargetMode="External"/><Relationship Id="rId14" Type="http://schemas.openxmlformats.org/officeDocument/2006/relationships/hyperlink" Target="mailto:marek.szendzielorz@orlenoil.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64</Pages>
  <Words>24955</Words>
  <Characters>165452</Characters>
  <Application>Microsoft Office Word</Application>
  <DocSecurity>0</DocSecurity>
  <Lines>3520</Lines>
  <Paragraphs>1360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189047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6</cp:revision>
  <dcterms:created xsi:type="dcterms:W3CDTF">2025-10-21T09:34:00Z</dcterms:created>
  <dcterms:modified xsi:type="dcterms:W3CDTF">2026-07-02T07:41:00Z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2026-04-17T06:04:51Z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361e4916-5460-4558-b734-929a4cab0e47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